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B24CFF" w:rsidRDefault="0053005C" w:rsidP="00DA2377">
      <w:pPr>
        <w:spacing w:before="120" w:after="0"/>
        <w:ind w:firstLine="3686"/>
        <w:jc w:val="center"/>
        <w:rPr>
          <w:bCs/>
          <w:spacing w:val="20"/>
        </w:rPr>
      </w:pPr>
      <w:bookmarkStart w:id="0" w:name="_Toc234064287"/>
      <w:bookmarkStart w:id="1" w:name="_Toc234826667"/>
      <w:r>
        <w:rPr>
          <w:bCs/>
          <w:spacing w:val="20"/>
        </w:rPr>
        <w:t>У</w:t>
      </w:r>
      <w:r w:rsidR="00DA2377" w:rsidRPr="001A54ED">
        <w:rPr>
          <w:bCs/>
          <w:spacing w:val="20"/>
        </w:rPr>
        <w:t>тверждаю</w:t>
      </w:r>
      <w:r w:rsidR="00DA2377" w:rsidRPr="00B24CFF">
        <w:rPr>
          <w:bCs/>
          <w:spacing w:val="20"/>
        </w:rPr>
        <w:t>:</w:t>
      </w:r>
    </w:p>
    <w:p w:rsidR="00DA2377" w:rsidRPr="001A54ED" w:rsidRDefault="008C68E9" w:rsidP="00DA2377">
      <w:pPr>
        <w:spacing w:before="120" w:after="0"/>
        <w:ind w:firstLine="3686"/>
        <w:jc w:val="center"/>
        <w:rPr>
          <w:bCs/>
          <w:spacing w:val="20"/>
        </w:rPr>
      </w:pPr>
      <w:r>
        <w:rPr>
          <w:bCs/>
          <w:spacing w:val="20"/>
        </w:rPr>
        <w:t>Д</w:t>
      </w:r>
      <w:r w:rsidR="00DA2377" w:rsidRPr="001A54ED">
        <w:rPr>
          <w:bCs/>
          <w:spacing w:val="20"/>
        </w:rPr>
        <w:t>иректор ТФОМС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Ярославской области</w:t>
      </w:r>
    </w:p>
    <w:p w:rsidR="00DA2377" w:rsidRPr="001A54ED" w:rsidRDefault="00FB002D" w:rsidP="00DA2377">
      <w:pPr>
        <w:spacing w:before="120" w:after="0"/>
        <w:ind w:firstLine="3686"/>
        <w:jc w:val="center"/>
        <w:rPr>
          <w:bCs/>
          <w:spacing w:val="20"/>
        </w:rPr>
      </w:pPr>
      <w:proofErr w:type="spellStart"/>
      <w:r>
        <w:rPr>
          <w:bCs/>
          <w:spacing w:val="20"/>
        </w:rPr>
        <w:t>Э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С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Погосов</w:t>
      </w:r>
      <w:proofErr w:type="spellEnd"/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__________________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«</w:t>
      </w:r>
      <w:r w:rsidR="00C31392">
        <w:rPr>
          <w:bCs/>
          <w:spacing w:val="20"/>
          <w:lang w:val="en-US"/>
        </w:rPr>
        <w:t xml:space="preserve"> </w:t>
      </w:r>
      <w:bookmarkStart w:id="2" w:name="_GoBack"/>
      <w:bookmarkEnd w:id="2"/>
      <w:r w:rsidR="00C740C8">
        <w:rPr>
          <w:bCs/>
          <w:spacing w:val="20"/>
        </w:rPr>
        <w:t xml:space="preserve">  </w:t>
      </w:r>
      <w:r w:rsidRPr="001A54ED">
        <w:rPr>
          <w:bCs/>
          <w:spacing w:val="20"/>
        </w:rPr>
        <w:t>»</w:t>
      </w:r>
      <w:r w:rsidR="00511776">
        <w:rPr>
          <w:bCs/>
          <w:spacing w:val="20"/>
          <w:lang w:val="en-US"/>
        </w:rPr>
        <w:t xml:space="preserve"> </w:t>
      </w:r>
      <w:r w:rsidR="00C740C8">
        <w:rPr>
          <w:bCs/>
          <w:spacing w:val="20"/>
        </w:rPr>
        <w:t>мая</w:t>
      </w:r>
      <w:r w:rsidRPr="001A54ED">
        <w:rPr>
          <w:bCs/>
          <w:spacing w:val="20"/>
        </w:rPr>
        <w:t xml:space="preserve"> 201</w:t>
      </w:r>
      <w:r w:rsidR="00FB002D">
        <w:rPr>
          <w:bCs/>
          <w:spacing w:val="20"/>
        </w:rPr>
        <w:t>4</w:t>
      </w:r>
      <w:r w:rsidRPr="001A54ED">
        <w:rPr>
          <w:bCs/>
          <w:spacing w:val="20"/>
        </w:rPr>
        <w:t>г.</w:t>
      </w:r>
    </w:p>
    <w:p w:rsidR="00DA237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67447E" w:rsidRDefault="00DA2377" w:rsidP="00DA2377">
      <w:pPr>
        <w:spacing w:before="1200" w:after="0"/>
        <w:ind w:firstLine="0"/>
        <w:jc w:val="center"/>
        <w:rPr>
          <w:lang w:eastAsia="ar-SA"/>
        </w:rPr>
      </w:pPr>
      <w:r>
        <w:rPr>
          <w:lang w:eastAsia="ar-SA"/>
        </w:rPr>
        <w:t>Версия 1.</w:t>
      </w:r>
      <w:r w:rsidR="00FB002D">
        <w:rPr>
          <w:lang w:eastAsia="ar-SA"/>
        </w:rPr>
        <w:t>3</w:t>
      </w:r>
      <w:r w:rsidR="00C740C8">
        <w:rPr>
          <w:lang w:eastAsia="ar-SA"/>
        </w:rPr>
        <w:t>2</w:t>
      </w:r>
    </w:p>
    <w:p w:rsidR="00DA2377" w:rsidRPr="001A54ED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>
        <w:rPr>
          <w:b/>
          <w:lang w:eastAsia="ar-SA"/>
        </w:rPr>
        <w:t>Ярославль 201</w:t>
      </w:r>
      <w:r w:rsidR="00FB002D">
        <w:rPr>
          <w:b/>
          <w:lang w:eastAsia="ar-SA"/>
        </w:rPr>
        <w:t>4</w:t>
      </w:r>
    </w:p>
    <w:p w:rsidR="00DB3F77" w:rsidRPr="00B951BB" w:rsidRDefault="00DB3F77" w:rsidP="00DE50B0">
      <w:pPr>
        <w:spacing w:before="1200" w:after="0"/>
        <w:ind w:firstLine="0"/>
        <w:jc w:val="left"/>
        <w:rPr>
          <w:b/>
          <w:lang w:eastAsia="ar-SA"/>
        </w:rPr>
        <w:sectPr w:rsidR="00DB3F77" w:rsidRPr="00B951BB" w:rsidSect="00CF3021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B3F77" w:rsidRPr="001A54ED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1A54ED">
        <w:rPr>
          <w:spacing w:val="26"/>
          <w:sz w:val="28"/>
          <w:szCs w:val="28"/>
        </w:rPr>
        <w:lastRenderedPageBreak/>
        <w:t>Содержание</w:t>
      </w:r>
    </w:p>
    <w:p w:rsidR="00670FB3" w:rsidRPr="001A54ED" w:rsidRDefault="00923164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r w:rsidRPr="001A54ED">
        <w:rPr>
          <w:sz w:val="24"/>
          <w:szCs w:val="24"/>
        </w:rPr>
        <w:fldChar w:fldCharType="begin"/>
      </w:r>
      <w:r w:rsidR="00DB3F77" w:rsidRPr="001A54ED">
        <w:rPr>
          <w:sz w:val="24"/>
          <w:szCs w:val="24"/>
        </w:rPr>
        <w:instrText xml:space="preserve"> TOC \o "1-3" </w:instrText>
      </w:r>
      <w:r w:rsidRPr="001A54ED">
        <w:rPr>
          <w:sz w:val="24"/>
          <w:szCs w:val="24"/>
        </w:rPr>
        <w:fldChar w:fldCharType="separate"/>
      </w:r>
      <w:r w:rsidR="00670FB3" w:rsidRPr="001A54ED">
        <w:rPr>
          <w:noProof/>
          <w:sz w:val="24"/>
          <w:szCs w:val="24"/>
        </w:rPr>
        <w:t>1.</w:t>
      </w:r>
      <w:r w:rsidR="00670FB3" w:rsidRPr="001A54ED"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  <w:tab/>
      </w:r>
      <w:r w:rsidR="00670FB3" w:rsidRPr="001A54ED">
        <w:rPr>
          <w:noProof/>
          <w:sz w:val="24"/>
          <w:szCs w:val="24"/>
        </w:rPr>
        <w:t>Введение</w:t>
      </w:r>
      <w:r w:rsidR="00670FB3" w:rsidRPr="001A54ED">
        <w:rPr>
          <w:noProof/>
          <w:sz w:val="24"/>
          <w:szCs w:val="24"/>
        </w:rPr>
        <w:tab/>
      </w:r>
      <w:r w:rsidRPr="001A54ED">
        <w:rPr>
          <w:noProof/>
          <w:sz w:val="24"/>
          <w:szCs w:val="24"/>
        </w:rPr>
        <w:fldChar w:fldCharType="begin"/>
      </w:r>
      <w:r w:rsidR="00670FB3" w:rsidRPr="001A54ED">
        <w:rPr>
          <w:noProof/>
          <w:sz w:val="24"/>
          <w:szCs w:val="24"/>
        </w:rPr>
        <w:instrText xml:space="preserve"> PAGEREF _Toc314586191 \h </w:instrText>
      </w:r>
      <w:r w:rsidRPr="001A54ED">
        <w:rPr>
          <w:noProof/>
          <w:sz w:val="24"/>
          <w:szCs w:val="24"/>
        </w:rPr>
      </w:r>
      <w:r w:rsidRPr="001A54ED">
        <w:rPr>
          <w:noProof/>
          <w:sz w:val="24"/>
          <w:szCs w:val="24"/>
        </w:rPr>
        <w:fldChar w:fldCharType="separate"/>
      </w:r>
      <w:r w:rsidR="00C31392">
        <w:rPr>
          <w:noProof/>
          <w:sz w:val="24"/>
          <w:szCs w:val="24"/>
        </w:rPr>
        <w:t>3</w:t>
      </w:r>
      <w:r w:rsidRPr="001A54ED">
        <w:rPr>
          <w:noProof/>
          <w:sz w:val="24"/>
          <w:szCs w:val="24"/>
        </w:rPr>
        <w:fldChar w:fldCharType="end"/>
      </w:r>
    </w:p>
    <w:p w:rsidR="00670FB3" w:rsidRPr="001A54ED" w:rsidRDefault="00670FB3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r w:rsidRPr="001A54ED">
        <w:rPr>
          <w:noProof/>
          <w:sz w:val="24"/>
          <w:szCs w:val="24"/>
        </w:rPr>
        <w:t>2.</w:t>
      </w:r>
      <w:r w:rsidRPr="001A54ED"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  <w:tab/>
      </w:r>
      <w:r w:rsidRPr="001A54ED">
        <w:rPr>
          <w:noProof/>
          <w:sz w:val="24"/>
          <w:szCs w:val="24"/>
        </w:rPr>
        <w:t>Изменения к предыдущей версии.</w:t>
      </w:r>
      <w:r w:rsidRPr="001A54ED">
        <w:rPr>
          <w:noProof/>
          <w:sz w:val="24"/>
          <w:szCs w:val="24"/>
        </w:rPr>
        <w:tab/>
      </w:r>
      <w:r w:rsidR="00923164" w:rsidRPr="001A54ED">
        <w:rPr>
          <w:noProof/>
          <w:sz w:val="24"/>
          <w:szCs w:val="24"/>
        </w:rPr>
        <w:fldChar w:fldCharType="begin"/>
      </w:r>
      <w:r w:rsidRPr="001A54ED">
        <w:rPr>
          <w:noProof/>
          <w:sz w:val="24"/>
          <w:szCs w:val="24"/>
        </w:rPr>
        <w:instrText xml:space="preserve"> PAGEREF _Toc314586192 \h </w:instrText>
      </w:r>
      <w:r w:rsidR="00923164" w:rsidRPr="001A54ED">
        <w:rPr>
          <w:noProof/>
          <w:sz w:val="24"/>
          <w:szCs w:val="24"/>
        </w:rPr>
      </w:r>
      <w:r w:rsidR="00923164" w:rsidRPr="001A54ED">
        <w:rPr>
          <w:noProof/>
          <w:sz w:val="24"/>
          <w:szCs w:val="24"/>
        </w:rPr>
        <w:fldChar w:fldCharType="separate"/>
      </w:r>
      <w:r w:rsidR="00C31392">
        <w:rPr>
          <w:noProof/>
          <w:sz w:val="24"/>
          <w:szCs w:val="24"/>
        </w:rPr>
        <w:t>4</w:t>
      </w:r>
      <w:r w:rsidR="00923164" w:rsidRPr="001A54ED">
        <w:rPr>
          <w:noProof/>
          <w:sz w:val="24"/>
          <w:szCs w:val="24"/>
        </w:rPr>
        <w:fldChar w:fldCharType="end"/>
      </w:r>
    </w:p>
    <w:p w:rsidR="00670FB3" w:rsidRPr="001A54ED" w:rsidRDefault="00670FB3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r w:rsidRPr="001A54ED">
        <w:rPr>
          <w:noProof/>
          <w:sz w:val="24"/>
          <w:szCs w:val="24"/>
        </w:rPr>
        <w:t>3.</w:t>
      </w:r>
      <w:r w:rsidRPr="001A54ED"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  <w:tab/>
      </w:r>
      <w:r w:rsidRPr="001A54ED">
        <w:rPr>
          <w:noProof/>
          <w:sz w:val="24"/>
          <w:szCs w:val="24"/>
        </w:rPr>
        <w:t>Справочники</w:t>
      </w:r>
      <w:r w:rsidRPr="001A54ED">
        <w:rPr>
          <w:noProof/>
          <w:sz w:val="24"/>
          <w:szCs w:val="24"/>
        </w:rPr>
        <w:tab/>
      </w:r>
      <w:r w:rsidR="00923164" w:rsidRPr="001A54ED">
        <w:rPr>
          <w:noProof/>
          <w:sz w:val="24"/>
          <w:szCs w:val="24"/>
        </w:rPr>
        <w:fldChar w:fldCharType="begin"/>
      </w:r>
      <w:r w:rsidRPr="001A54ED">
        <w:rPr>
          <w:noProof/>
          <w:sz w:val="24"/>
          <w:szCs w:val="24"/>
        </w:rPr>
        <w:instrText xml:space="preserve"> PAGEREF _Toc314586193 \h </w:instrText>
      </w:r>
      <w:r w:rsidR="00923164" w:rsidRPr="001A54ED">
        <w:rPr>
          <w:noProof/>
          <w:sz w:val="24"/>
          <w:szCs w:val="24"/>
        </w:rPr>
      </w:r>
      <w:r w:rsidR="00923164" w:rsidRPr="001A54ED">
        <w:rPr>
          <w:noProof/>
          <w:sz w:val="24"/>
          <w:szCs w:val="24"/>
        </w:rPr>
        <w:fldChar w:fldCharType="separate"/>
      </w:r>
      <w:r w:rsidR="00C31392">
        <w:rPr>
          <w:noProof/>
          <w:sz w:val="24"/>
          <w:szCs w:val="24"/>
        </w:rPr>
        <w:t>5</w:t>
      </w:r>
      <w:r w:rsidR="00923164" w:rsidRPr="001A54ED">
        <w:rPr>
          <w:noProof/>
          <w:sz w:val="24"/>
          <w:szCs w:val="24"/>
        </w:rPr>
        <w:fldChar w:fldCharType="end"/>
      </w:r>
    </w:p>
    <w:p w:rsidR="00670FB3" w:rsidRPr="00C25804" w:rsidRDefault="00670FB3">
      <w:pPr>
        <w:pStyle w:val="18"/>
        <w:tabs>
          <w:tab w:val="left" w:pos="1440"/>
          <w:tab w:val="right" w:leader="dot" w:pos="9345"/>
        </w:tabs>
        <w:rPr>
          <w:noProof/>
          <w:sz w:val="24"/>
          <w:szCs w:val="24"/>
        </w:rPr>
      </w:pPr>
      <w:r w:rsidRPr="001A54ED">
        <w:rPr>
          <w:noProof/>
          <w:sz w:val="24"/>
          <w:szCs w:val="24"/>
        </w:rPr>
        <w:t>4.</w:t>
      </w:r>
      <w:r w:rsidRPr="001A54ED"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  <w:tab/>
      </w:r>
      <w:r w:rsidR="00A33A88">
        <w:rPr>
          <w:noProof/>
          <w:sz w:val="24"/>
          <w:szCs w:val="24"/>
        </w:rPr>
        <w:t>Описание файла НСИ</w:t>
      </w:r>
      <w:r w:rsidR="00A33A88" w:rsidRPr="00C25804">
        <w:rPr>
          <w:noProof/>
          <w:sz w:val="24"/>
          <w:szCs w:val="24"/>
        </w:rPr>
        <w:tab/>
      </w:r>
      <w:r w:rsidR="00923164" w:rsidRPr="001A54ED">
        <w:rPr>
          <w:noProof/>
          <w:sz w:val="24"/>
          <w:szCs w:val="24"/>
        </w:rPr>
        <w:fldChar w:fldCharType="begin"/>
      </w:r>
      <w:r w:rsidRPr="001A54ED">
        <w:rPr>
          <w:noProof/>
          <w:sz w:val="24"/>
          <w:szCs w:val="24"/>
        </w:rPr>
        <w:instrText xml:space="preserve"> PAGEREF _Toc314586194 \h </w:instrText>
      </w:r>
      <w:r w:rsidR="00923164" w:rsidRPr="001A54ED">
        <w:rPr>
          <w:noProof/>
          <w:sz w:val="24"/>
          <w:szCs w:val="24"/>
        </w:rPr>
      </w:r>
      <w:r w:rsidR="00923164" w:rsidRPr="001A54ED">
        <w:rPr>
          <w:noProof/>
          <w:sz w:val="24"/>
          <w:szCs w:val="24"/>
        </w:rPr>
        <w:fldChar w:fldCharType="separate"/>
      </w:r>
      <w:r w:rsidR="00C31392">
        <w:rPr>
          <w:noProof/>
          <w:sz w:val="24"/>
          <w:szCs w:val="24"/>
        </w:rPr>
        <w:t>7</w:t>
      </w:r>
      <w:r w:rsidR="00923164" w:rsidRPr="001A54ED">
        <w:rPr>
          <w:noProof/>
          <w:sz w:val="24"/>
          <w:szCs w:val="24"/>
        </w:rPr>
        <w:fldChar w:fldCharType="end"/>
      </w:r>
    </w:p>
    <w:p w:rsidR="00DE50B0" w:rsidRPr="00B951BB" w:rsidRDefault="00923164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lang w:eastAsia="ar-SA"/>
        </w:rPr>
        <w:sectPr w:rsidR="00DE50B0" w:rsidRPr="00B951BB" w:rsidSect="00CF30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A54ED">
        <w:fldChar w:fldCharType="end"/>
      </w:r>
    </w:p>
    <w:p w:rsidR="00DE50B0" w:rsidRPr="00B951BB" w:rsidRDefault="00DE50B0" w:rsidP="002D3946">
      <w:pPr>
        <w:pStyle w:val="1"/>
        <w:spacing w:after="240"/>
        <w:ind w:left="357" w:hanging="357"/>
      </w:pPr>
      <w:bookmarkStart w:id="3" w:name="_Toc314586191"/>
      <w:r w:rsidRPr="00B951BB">
        <w:lastRenderedPageBreak/>
        <w:t>Введение</w:t>
      </w:r>
      <w:bookmarkEnd w:id="3"/>
    </w:p>
    <w:p w:rsidR="00DE50B0" w:rsidRPr="00B951BB" w:rsidRDefault="00DE50B0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Основная цель данного документа </w:t>
      </w:r>
      <w:r w:rsidR="002D3946" w:rsidRPr="00B951BB">
        <w:rPr>
          <w:lang w:eastAsia="ar-SA"/>
        </w:rPr>
        <w:t>–</w:t>
      </w:r>
      <w:r w:rsidRPr="00B951BB">
        <w:rPr>
          <w:lang w:eastAsia="ar-SA"/>
        </w:rPr>
        <w:t xml:space="preserve"> </w:t>
      </w:r>
    </w:p>
    <w:p w:rsidR="002D3946" w:rsidRPr="00B951BB" w:rsidRDefault="009E529F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B951BB">
        <w:rPr>
          <w:lang w:eastAsia="ar-SA"/>
        </w:rPr>
        <w:t xml:space="preserve"> и др</w:t>
      </w:r>
      <w:r w:rsidR="008D6B7E" w:rsidRPr="00B951BB">
        <w:rPr>
          <w:lang w:eastAsia="ar-SA"/>
        </w:rPr>
        <w:t>угих документов</w:t>
      </w:r>
      <w:r w:rsidR="00F92E57" w:rsidRPr="00B951BB">
        <w:rPr>
          <w:lang w:eastAsia="ar-SA"/>
        </w:rPr>
        <w:t xml:space="preserve"> </w:t>
      </w:r>
      <w:r w:rsidRPr="00B951BB">
        <w:rPr>
          <w:lang w:eastAsia="ar-SA"/>
        </w:rPr>
        <w:t>от изменений в справочной информации</w:t>
      </w:r>
    </w:p>
    <w:p w:rsidR="009E529F" w:rsidRPr="00B951BB" w:rsidRDefault="00F92E57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</w:t>
      </w:r>
      <w:r w:rsidR="009E529F" w:rsidRPr="00B951BB">
        <w:rPr>
          <w:lang w:eastAsia="ar-SA"/>
        </w:rPr>
        <w:t>гибкост</w:t>
      </w:r>
      <w:r w:rsidRPr="00B951BB">
        <w:rPr>
          <w:lang w:eastAsia="ar-SA"/>
        </w:rPr>
        <w:t>и</w:t>
      </w:r>
      <w:r w:rsidR="009E529F" w:rsidRPr="00B951BB">
        <w:rPr>
          <w:lang w:eastAsia="ar-SA"/>
        </w:rPr>
        <w:t xml:space="preserve"> в изменении </w:t>
      </w:r>
      <w:r w:rsidR="00504DA4" w:rsidRPr="00B951BB">
        <w:rPr>
          <w:lang w:eastAsia="ar-SA"/>
        </w:rPr>
        <w:t xml:space="preserve">нормативно-справочной информации (далее – </w:t>
      </w:r>
      <w:r w:rsidR="009E529F" w:rsidRPr="00B951BB">
        <w:rPr>
          <w:lang w:eastAsia="ar-SA"/>
        </w:rPr>
        <w:t>НСИ</w:t>
      </w:r>
      <w:r w:rsidR="00504DA4" w:rsidRPr="00B951BB">
        <w:rPr>
          <w:lang w:eastAsia="ar-SA"/>
        </w:rPr>
        <w:t>)</w:t>
      </w:r>
      <w:r w:rsidR="009E529F" w:rsidRPr="00B951BB">
        <w:rPr>
          <w:lang w:eastAsia="ar-SA"/>
        </w:rPr>
        <w:t xml:space="preserve"> для обеспечения целостности</w:t>
      </w:r>
      <w:r w:rsidR="00F5584F" w:rsidRPr="00B951BB">
        <w:rPr>
          <w:lang w:eastAsia="ar-SA"/>
        </w:rPr>
        <w:t>, полноты и актуальности информации</w:t>
      </w:r>
    </w:p>
    <w:p w:rsidR="00B354BD" w:rsidRPr="00B951BB" w:rsidRDefault="00B354BD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62768B">
      <w:pPr>
        <w:pStyle w:val="1"/>
        <w:spacing w:after="240"/>
        <w:ind w:left="357" w:hanging="357"/>
        <w:rPr>
          <w:lang w:val="en-US"/>
        </w:rPr>
      </w:pPr>
      <w:bookmarkStart w:id="4" w:name="_Toc314586192"/>
      <w:r w:rsidRPr="00B951BB">
        <w:lastRenderedPageBreak/>
        <w:t>Изменения к предыдущей версии.</w:t>
      </w:r>
      <w:bookmarkEnd w:id="4"/>
    </w:p>
    <w:p w:rsidR="003763B8" w:rsidRPr="003763B8" w:rsidRDefault="003763B8" w:rsidP="003763B8">
      <w:pPr>
        <w:rPr>
          <w:lang w:val="en-US" w:eastAsia="ar-SA"/>
        </w:rPr>
      </w:pPr>
    </w:p>
    <w:p w:rsidR="00511326" w:rsidRDefault="00C740C8" w:rsidP="00511776">
      <w:pPr>
        <w:pStyle w:val="af0"/>
        <w:numPr>
          <w:ilvl w:val="0"/>
          <w:numId w:val="41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 xml:space="preserve">Внесены изменения </w:t>
      </w:r>
      <w:r w:rsidR="00511776" w:rsidRPr="00511776">
        <w:rPr>
          <w:color w:val="0033CC"/>
          <w:sz w:val="22"/>
          <w:szCs w:val="22"/>
        </w:rPr>
        <w:t xml:space="preserve">в </w:t>
      </w:r>
      <w:r>
        <w:rPr>
          <w:color w:val="0033CC"/>
          <w:sz w:val="22"/>
          <w:szCs w:val="22"/>
        </w:rPr>
        <w:t>с</w:t>
      </w:r>
      <w:r w:rsidRPr="00C740C8">
        <w:rPr>
          <w:color w:val="0033CC"/>
          <w:sz w:val="22"/>
          <w:szCs w:val="22"/>
        </w:rPr>
        <w:t>правочник врачебных манипуляций</w:t>
      </w:r>
      <w:r w:rsidRPr="00511776">
        <w:rPr>
          <w:color w:val="0033CC"/>
          <w:sz w:val="22"/>
          <w:szCs w:val="22"/>
        </w:rPr>
        <w:t xml:space="preserve"> </w:t>
      </w:r>
      <w:r>
        <w:rPr>
          <w:color w:val="0033CC"/>
          <w:sz w:val="22"/>
          <w:szCs w:val="22"/>
        </w:rPr>
        <w:t>(</w:t>
      </w:r>
      <w:proofErr w:type="spellStart"/>
      <w:r>
        <w:rPr>
          <w:color w:val="0033CC"/>
          <w:sz w:val="22"/>
          <w:szCs w:val="22"/>
        </w:rPr>
        <w:t>приложене</w:t>
      </w:r>
      <w:proofErr w:type="spellEnd"/>
      <w:r w:rsidR="00511776" w:rsidRPr="00511776">
        <w:rPr>
          <w:color w:val="0033CC"/>
          <w:sz w:val="22"/>
          <w:szCs w:val="22"/>
        </w:rPr>
        <w:t xml:space="preserve"> </w:t>
      </w:r>
      <w:r>
        <w:rPr>
          <w:color w:val="0033CC"/>
          <w:sz w:val="22"/>
          <w:szCs w:val="22"/>
        </w:rPr>
        <w:t>20)</w:t>
      </w:r>
    </w:p>
    <w:p w:rsidR="00C740C8" w:rsidRPr="00C740C8" w:rsidRDefault="00C740C8" w:rsidP="00511776">
      <w:pPr>
        <w:pStyle w:val="af0"/>
        <w:numPr>
          <w:ilvl w:val="0"/>
          <w:numId w:val="41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r w:rsidRPr="00C740C8">
        <w:rPr>
          <w:color w:val="0033CC"/>
          <w:sz w:val="22"/>
          <w:szCs w:val="22"/>
        </w:rPr>
        <w:t>Внесены изменения в справочник целей направлений</w:t>
      </w:r>
      <w:r>
        <w:rPr>
          <w:color w:val="0033CC"/>
          <w:sz w:val="22"/>
          <w:szCs w:val="22"/>
        </w:rPr>
        <w:t xml:space="preserve"> (п</w:t>
      </w:r>
      <w:r w:rsidRPr="00C740C8">
        <w:rPr>
          <w:color w:val="0033CC"/>
          <w:sz w:val="22"/>
          <w:szCs w:val="22"/>
        </w:rPr>
        <w:t>риложение 31</w:t>
      </w:r>
      <w:r>
        <w:rPr>
          <w:color w:val="0033CC"/>
          <w:sz w:val="22"/>
          <w:szCs w:val="22"/>
        </w:rPr>
        <w:t>)</w:t>
      </w:r>
      <w:r w:rsidRPr="00C740C8">
        <w:rPr>
          <w:color w:val="0033CC"/>
          <w:sz w:val="22"/>
          <w:szCs w:val="22"/>
        </w:rPr>
        <w:t>.</w:t>
      </w:r>
    </w:p>
    <w:p w:rsidR="0030769E" w:rsidRPr="00B951BB" w:rsidRDefault="0030769E" w:rsidP="00511776">
      <w:pPr>
        <w:ind w:left="1134" w:hanging="850"/>
        <w:rPr>
          <w:lang w:eastAsia="ar-SA"/>
        </w:rPr>
      </w:pPr>
    </w:p>
    <w:p w:rsidR="00DE50B0" w:rsidRPr="00B951BB" w:rsidRDefault="00DE50B0" w:rsidP="000D0C19">
      <w:pPr>
        <w:pStyle w:val="1"/>
        <w:spacing w:after="240"/>
        <w:ind w:left="357" w:hanging="357"/>
      </w:pPr>
      <w:bookmarkStart w:id="5" w:name="_Toc314586193"/>
      <w:r w:rsidRPr="00B951BB">
        <w:lastRenderedPageBreak/>
        <w:t>Справочники</w:t>
      </w:r>
      <w:bookmarkEnd w:id="5"/>
    </w:p>
    <w:p w:rsidR="001C55E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r w:rsidRPr="009E3A39">
        <w:rPr>
          <w:sz w:val="24"/>
          <w:szCs w:val="24"/>
        </w:rPr>
        <w:t>должностей</w:t>
      </w:r>
      <w:bookmarkEnd w:id="17"/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6" w:name="_Toc234064301"/>
      <w:bookmarkStart w:id="27" w:name="_Toc234826681"/>
      <w:r w:rsidRPr="009E3A39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9E3A39">
        <w:rPr>
          <w:sz w:val="24"/>
          <w:szCs w:val="24"/>
        </w:rPr>
        <w:t>. Приложение №15</w:t>
      </w:r>
      <w:r w:rsidR="00560229" w:rsidRPr="00560229">
        <w:rPr>
          <w:sz w:val="24"/>
          <w:szCs w:val="24"/>
        </w:rPr>
        <w:t>.</w:t>
      </w:r>
    </w:p>
    <w:p w:rsidR="00CE6C09" w:rsidRPr="009E3A39" w:rsidRDefault="00CE6C0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9E3A39">
        <w:rPr>
          <w:sz w:val="24"/>
          <w:szCs w:val="24"/>
        </w:rPr>
        <w:t>. Приложение №16</w:t>
      </w:r>
      <w:r w:rsidR="00560229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лабораторных исследований</w:t>
      </w:r>
      <w:r w:rsidR="00AC755C" w:rsidRPr="009E3A39">
        <w:rPr>
          <w:sz w:val="24"/>
          <w:szCs w:val="24"/>
        </w:rPr>
        <w:t>. Приложение №17</w:t>
      </w:r>
      <w:r w:rsidR="00560229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диагностических исследований</w:t>
      </w:r>
      <w:r w:rsidR="00AC755C" w:rsidRPr="009E3A39">
        <w:rPr>
          <w:sz w:val="24"/>
          <w:szCs w:val="24"/>
        </w:rPr>
        <w:t>. Приложение №18</w:t>
      </w:r>
      <w:r w:rsidR="00560229">
        <w:rPr>
          <w:sz w:val="24"/>
          <w:szCs w:val="24"/>
          <w:lang w:val="en-US"/>
        </w:rPr>
        <w:t>.</w:t>
      </w:r>
    </w:p>
    <w:p w:rsidR="000F49D6" w:rsidRPr="009E3A39" w:rsidRDefault="000F49D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8" w:name="_Toc146711614"/>
      <w:bookmarkStart w:id="29" w:name="_Toc149369731"/>
      <w:r w:rsidRPr="009E3A39">
        <w:rPr>
          <w:sz w:val="24"/>
          <w:szCs w:val="24"/>
        </w:rPr>
        <w:t>Справочник физиотерапевтических и реабилитационных процедур</w:t>
      </w:r>
      <w:bookmarkEnd w:id="28"/>
      <w:bookmarkEnd w:id="29"/>
      <w:r w:rsidRPr="009E3A39">
        <w:rPr>
          <w:sz w:val="24"/>
          <w:szCs w:val="24"/>
        </w:rPr>
        <w:t xml:space="preserve"> (не медикаментозные методы лечения).</w:t>
      </w:r>
      <w:r w:rsidR="00AC755C" w:rsidRPr="009E3A39">
        <w:rPr>
          <w:sz w:val="24"/>
          <w:szCs w:val="24"/>
        </w:rPr>
        <w:t xml:space="preserve"> Приложение №19</w:t>
      </w:r>
      <w:r w:rsidR="00560229">
        <w:rPr>
          <w:sz w:val="24"/>
          <w:szCs w:val="24"/>
          <w:lang w:val="en-US"/>
        </w:rPr>
        <w:t>.</w:t>
      </w:r>
    </w:p>
    <w:p w:rsidR="00034440" w:rsidRPr="009E3A39" w:rsidRDefault="0003444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врачебных манипуляций</w:t>
      </w:r>
      <w:r w:rsidR="00AC755C" w:rsidRPr="009E3A39">
        <w:rPr>
          <w:sz w:val="24"/>
          <w:szCs w:val="24"/>
        </w:rPr>
        <w:t>. Приложение №20</w:t>
      </w:r>
      <w:r w:rsidR="00560229">
        <w:rPr>
          <w:sz w:val="24"/>
          <w:szCs w:val="24"/>
          <w:lang w:val="en-US"/>
        </w:rPr>
        <w:t>.</w:t>
      </w:r>
    </w:p>
    <w:p w:rsidR="00D45AF8" w:rsidRPr="009E3A39" w:rsidRDefault="00D45AF8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Операции </w:t>
      </w:r>
      <w:r w:rsidRPr="0021393E">
        <w:rPr>
          <w:sz w:val="24"/>
          <w:szCs w:val="24"/>
        </w:rPr>
        <w:t xml:space="preserve"> </w:t>
      </w:r>
      <w:r w:rsidR="0021393E">
        <w:rPr>
          <w:sz w:val="24"/>
          <w:szCs w:val="24"/>
        </w:rPr>
        <w:t>в</w:t>
      </w:r>
      <w:r w:rsidRPr="009E3A39">
        <w:rPr>
          <w:sz w:val="24"/>
          <w:szCs w:val="24"/>
        </w:rPr>
        <w:t xml:space="preserve"> стационар</w:t>
      </w:r>
      <w:r w:rsidR="0021393E">
        <w:rPr>
          <w:sz w:val="24"/>
          <w:szCs w:val="24"/>
        </w:rPr>
        <w:t>ах</w:t>
      </w:r>
      <w:r w:rsidR="00AC755C" w:rsidRPr="009E3A39">
        <w:rPr>
          <w:sz w:val="24"/>
          <w:szCs w:val="24"/>
        </w:rPr>
        <w:t>. Приложение №23</w:t>
      </w:r>
      <w:r w:rsidR="00560229">
        <w:rPr>
          <w:sz w:val="24"/>
          <w:szCs w:val="24"/>
          <w:lang w:val="en-US"/>
        </w:rPr>
        <w:t>.</w:t>
      </w:r>
    </w:p>
    <w:p w:rsidR="00321731" w:rsidRPr="009E3A39" w:rsidRDefault="0032173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A03A84" w:rsidRPr="009E3A39" w:rsidRDefault="00A03A84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333A1" w:rsidRPr="009E3A39">
        <w:rPr>
          <w:sz w:val="24"/>
          <w:szCs w:val="24"/>
        </w:rPr>
        <w:t xml:space="preserve">«Степень участия специалиста» (в процессе лечения по законченному случаю, </w:t>
      </w:r>
      <w:proofErr w:type="gramStart"/>
      <w:r w:rsidR="00D333A1" w:rsidRPr="009E3A39">
        <w:rPr>
          <w:sz w:val="24"/>
          <w:szCs w:val="24"/>
        </w:rPr>
        <w:t>согласно</w:t>
      </w:r>
      <w:proofErr w:type="gramEnd"/>
      <w:r w:rsidR="00D333A1" w:rsidRPr="009E3A39">
        <w:rPr>
          <w:sz w:val="24"/>
          <w:szCs w:val="24"/>
        </w:rPr>
        <w:t xml:space="preserve"> технологической карты)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№26</w:t>
      </w:r>
      <w:r w:rsidR="00560229" w:rsidRPr="00AE6EFC">
        <w:rPr>
          <w:sz w:val="24"/>
          <w:szCs w:val="24"/>
        </w:rPr>
        <w:t>.</w:t>
      </w:r>
    </w:p>
    <w:p w:rsidR="00CF3021" w:rsidRPr="009E3A39" w:rsidRDefault="00CF302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г</w:t>
      </w:r>
      <w:r w:rsidRPr="009E3A39">
        <w:rPr>
          <w:sz w:val="24"/>
          <w:szCs w:val="24"/>
        </w:rPr>
        <w:t>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№27</w:t>
      </w:r>
      <w:r w:rsidR="00560229">
        <w:rPr>
          <w:sz w:val="24"/>
          <w:szCs w:val="24"/>
          <w:lang w:val="en-US"/>
        </w:rPr>
        <w:t>.</w:t>
      </w:r>
    </w:p>
    <w:p w:rsidR="00413550" w:rsidRPr="009E3A39" w:rsidRDefault="0041355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т</w:t>
      </w:r>
      <w:r w:rsidRPr="009E3A39">
        <w:rPr>
          <w:sz w:val="24"/>
          <w:szCs w:val="24"/>
        </w:rPr>
        <w:t>ипов групп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№28</w:t>
      </w:r>
      <w:r w:rsidR="00560229">
        <w:rPr>
          <w:sz w:val="24"/>
          <w:szCs w:val="24"/>
          <w:lang w:val="en-US"/>
        </w:rPr>
        <w:t>.</w:t>
      </w:r>
    </w:p>
    <w:p w:rsidR="00EF2979" w:rsidRPr="009E3A39" w:rsidRDefault="00EF297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в</w:t>
      </w:r>
      <w:r w:rsidRPr="009E3A39">
        <w:rPr>
          <w:sz w:val="24"/>
          <w:szCs w:val="24"/>
        </w:rPr>
        <w:t>озрастны</w:t>
      </w:r>
      <w:r w:rsidR="00745B6B">
        <w:rPr>
          <w:sz w:val="24"/>
          <w:szCs w:val="24"/>
        </w:rPr>
        <w:t>х</w:t>
      </w:r>
      <w:r w:rsidRPr="009E3A39">
        <w:rPr>
          <w:sz w:val="24"/>
          <w:szCs w:val="24"/>
        </w:rPr>
        <w:t xml:space="preserve"> групп».</w:t>
      </w:r>
      <w:r w:rsidR="00AC755C" w:rsidRPr="009E3A39">
        <w:rPr>
          <w:sz w:val="24"/>
          <w:szCs w:val="24"/>
        </w:rPr>
        <w:t xml:space="preserve"> Приложение №30</w:t>
      </w:r>
      <w:r w:rsidR="00560229">
        <w:rPr>
          <w:sz w:val="24"/>
          <w:szCs w:val="24"/>
          <w:lang w:val="en-US"/>
        </w:rPr>
        <w:t>.</w:t>
      </w:r>
    </w:p>
    <w:p w:rsidR="006449E2" w:rsidRPr="009E3A39" w:rsidRDefault="006449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CF304A" w:rsidRPr="009E3A39" w:rsidRDefault="00CF304A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стоматологических медицинских услуг.</w:t>
      </w:r>
      <w:r w:rsidR="00AC755C" w:rsidRPr="009E3A39">
        <w:rPr>
          <w:sz w:val="24"/>
          <w:szCs w:val="24"/>
        </w:rPr>
        <w:t xml:space="preserve"> Приложение №32</w:t>
      </w:r>
      <w:r w:rsidR="00560229" w:rsidRPr="00FE4C56">
        <w:rPr>
          <w:sz w:val="24"/>
          <w:szCs w:val="24"/>
        </w:rPr>
        <w:t>.</w:t>
      </w:r>
    </w:p>
    <w:p w:rsidR="00464D56" w:rsidRDefault="00464D5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>
        <w:rPr>
          <w:sz w:val="24"/>
          <w:szCs w:val="24"/>
          <w:lang w:val="en-US"/>
        </w:rPr>
        <w:t>.</w:t>
      </w:r>
    </w:p>
    <w:p w:rsidR="00197153" w:rsidRDefault="002210CB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Справочник </w:t>
      </w:r>
      <w:proofErr w:type="gramStart"/>
      <w:r>
        <w:rPr>
          <w:sz w:val="24"/>
          <w:szCs w:val="24"/>
          <w:lang w:val="en-US"/>
        </w:rPr>
        <w:t>c</w:t>
      </w:r>
      <w:proofErr w:type="spellStart"/>
      <w:proofErr w:type="gramEnd"/>
      <w:r w:rsidR="00197153">
        <w:rPr>
          <w:sz w:val="24"/>
          <w:szCs w:val="24"/>
        </w:rPr>
        <w:t>остав</w:t>
      </w:r>
      <w:r w:rsidR="00C124A8">
        <w:rPr>
          <w:sz w:val="24"/>
          <w:szCs w:val="24"/>
        </w:rPr>
        <w:t>а</w:t>
      </w:r>
      <w:proofErr w:type="spellEnd"/>
      <w:r w:rsidR="00197153">
        <w:rPr>
          <w:sz w:val="24"/>
          <w:szCs w:val="24"/>
        </w:rPr>
        <w:t xml:space="preserve"> комплексных услуг Приложение №34</w:t>
      </w:r>
      <w:r w:rsidR="00560229" w:rsidRPr="00560229">
        <w:rPr>
          <w:sz w:val="24"/>
          <w:szCs w:val="24"/>
        </w:rPr>
        <w:t>.</w:t>
      </w:r>
    </w:p>
    <w:p w:rsidR="00197153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 К</w:t>
      </w:r>
      <w:r w:rsidR="00F75DA9">
        <w:rPr>
          <w:sz w:val="24"/>
          <w:szCs w:val="24"/>
        </w:rPr>
        <w:t>З</w:t>
      </w:r>
      <w:r>
        <w:rPr>
          <w:sz w:val="24"/>
          <w:szCs w:val="24"/>
        </w:rPr>
        <w:t>Г (круглосуточный стационар). Приложение №36</w:t>
      </w:r>
      <w:r w:rsidR="00560229" w:rsidRPr="00FE4C56">
        <w:rPr>
          <w:sz w:val="24"/>
          <w:szCs w:val="24"/>
        </w:rPr>
        <w:t>.</w:t>
      </w:r>
    </w:p>
    <w:p w:rsidR="00197153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 К</w:t>
      </w:r>
      <w:r w:rsidR="00F75DA9">
        <w:rPr>
          <w:sz w:val="24"/>
          <w:szCs w:val="24"/>
        </w:rPr>
        <w:t>З</w:t>
      </w:r>
      <w:r>
        <w:rPr>
          <w:sz w:val="24"/>
          <w:szCs w:val="24"/>
        </w:rPr>
        <w:t>Г (дневной стационар). Приложение №37</w:t>
      </w:r>
      <w:r w:rsidR="00560229" w:rsidRPr="00FE4C56">
        <w:rPr>
          <w:sz w:val="24"/>
          <w:szCs w:val="24"/>
        </w:rPr>
        <w:t>.</w:t>
      </w:r>
    </w:p>
    <w:p w:rsidR="00197153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 К</w:t>
      </w:r>
      <w:r w:rsidR="00F75DA9">
        <w:rPr>
          <w:sz w:val="24"/>
          <w:szCs w:val="24"/>
        </w:rPr>
        <w:t>З</w:t>
      </w:r>
      <w:r>
        <w:rPr>
          <w:sz w:val="24"/>
          <w:szCs w:val="24"/>
        </w:rPr>
        <w:t>Г (стационар на дому). Приложение №38</w:t>
      </w:r>
      <w:r w:rsidR="00560229" w:rsidRPr="00F75DA9">
        <w:rPr>
          <w:sz w:val="24"/>
          <w:szCs w:val="24"/>
        </w:rPr>
        <w:t>.</w:t>
      </w:r>
    </w:p>
    <w:p w:rsidR="00197153" w:rsidRDefault="00F75DA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Справочник </w:t>
      </w:r>
      <w:r w:rsidRPr="00DB6E8C">
        <w:rPr>
          <w:sz w:val="24"/>
          <w:szCs w:val="24"/>
        </w:rPr>
        <w:t>КПМУ</w:t>
      </w:r>
      <w:r w:rsidR="00197153">
        <w:rPr>
          <w:sz w:val="24"/>
          <w:szCs w:val="24"/>
        </w:rPr>
        <w:t xml:space="preserve"> (поликлиника). Приложение №39</w:t>
      </w:r>
      <w:r w:rsidR="00560229" w:rsidRPr="00F75DA9">
        <w:rPr>
          <w:sz w:val="24"/>
          <w:szCs w:val="24"/>
        </w:rPr>
        <w:t>.</w:t>
      </w:r>
    </w:p>
    <w:p w:rsidR="008C77E6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lastRenderedPageBreak/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B251E7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К</w:t>
      </w:r>
      <w:r w:rsidR="00355D21">
        <w:rPr>
          <w:sz w:val="24"/>
          <w:szCs w:val="24"/>
        </w:rPr>
        <w:t>З</w:t>
      </w:r>
      <w:r w:rsidRPr="00DA2377">
        <w:rPr>
          <w:sz w:val="24"/>
          <w:szCs w:val="24"/>
        </w:rPr>
        <w:t xml:space="preserve">Г </w:t>
      </w:r>
      <w:r w:rsidR="00B872AB" w:rsidRPr="00DA2377">
        <w:rPr>
          <w:sz w:val="24"/>
          <w:szCs w:val="24"/>
        </w:rPr>
        <w:t>р</w:t>
      </w:r>
      <w:r w:rsidR="00B251E7" w:rsidRPr="00DA2377">
        <w:rPr>
          <w:sz w:val="24"/>
          <w:szCs w:val="24"/>
        </w:rPr>
        <w:t>еанимаци</w:t>
      </w:r>
      <w:r w:rsidRPr="00DA2377">
        <w:rPr>
          <w:sz w:val="24"/>
          <w:szCs w:val="24"/>
        </w:rPr>
        <w:t>и</w:t>
      </w:r>
      <w:r w:rsidR="00B251E7" w:rsidRPr="00DA2377">
        <w:rPr>
          <w:sz w:val="24"/>
          <w:szCs w:val="24"/>
        </w:rPr>
        <w:t>. Приложение №57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2452DB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диагнозов по МКБ-Х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№59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манипуляций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№60</w:t>
      </w:r>
      <w:r w:rsidR="00560229" w:rsidRPr="003F2F92">
        <w:rPr>
          <w:sz w:val="24"/>
          <w:szCs w:val="24"/>
        </w:rPr>
        <w:t>.</w:t>
      </w:r>
    </w:p>
    <w:p w:rsidR="00293412" w:rsidRPr="0067447E" w:rsidRDefault="00293412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>Справочник типов цен</w:t>
      </w:r>
      <w:r w:rsidR="00472607" w:rsidRPr="0067447E">
        <w:rPr>
          <w:sz w:val="24"/>
          <w:szCs w:val="24"/>
        </w:rPr>
        <w:t>. Приложение №61</w:t>
      </w:r>
      <w:r w:rsidR="00560229" w:rsidRPr="0067447E">
        <w:rPr>
          <w:sz w:val="24"/>
          <w:szCs w:val="24"/>
          <w:lang w:val="en-US"/>
        </w:rPr>
        <w:t>.</w:t>
      </w:r>
    </w:p>
    <w:p w:rsidR="00560229" w:rsidRPr="004B7140" w:rsidRDefault="00560229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 xml:space="preserve">Справочник </w:t>
      </w:r>
      <w:r w:rsidRPr="0067447E">
        <w:rPr>
          <w:sz w:val="22"/>
          <w:szCs w:val="22"/>
        </w:rPr>
        <w:t>кодов финансовых и штрафных санкций при проведении экспертизы</w:t>
      </w:r>
      <w:r w:rsidRPr="0067447E">
        <w:rPr>
          <w:sz w:val="24"/>
          <w:szCs w:val="24"/>
        </w:rPr>
        <w:t xml:space="preserve">. </w:t>
      </w:r>
      <w:r w:rsidRPr="004B7140">
        <w:rPr>
          <w:sz w:val="24"/>
          <w:szCs w:val="24"/>
        </w:rPr>
        <w:t>Приложение №62</w:t>
      </w:r>
      <w:r w:rsidRPr="004B7140">
        <w:rPr>
          <w:sz w:val="24"/>
          <w:szCs w:val="24"/>
          <w:lang w:val="en-US"/>
        </w:rPr>
        <w:t>.</w:t>
      </w:r>
    </w:p>
    <w:p w:rsidR="00B4207D" w:rsidRPr="004B7140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B7140">
        <w:rPr>
          <w:sz w:val="22"/>
          <w:szCs w:val="22"/>
        </w:rPr>
        <w:t>Единицы измерения</w:t>
      </w:r>
      <w:r w:rsidRPr="004B7140">
        <w:rPr>
          <w:sz w:val="24"/>
          <w:szCs w:val="24"/>
        </w:rPr>
        <w:t>. Приложение №63</w:t>
      </w:r>
      <w:r w:rsidRPr="004B7140">
        <w:rPr>
          <w:sz w:val="24"/>
          <w:szCs w:val="24"/>
          <w:lang w:val="en-US"/>
        </w:rPr>
        <w:t>.</w:t>
      </w:r>
    </w:p>
    <w:p w:rsidR="00B4207D" w:rsidRPr="004B7140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B7140">
        <w:rPr>
          <w:sz w:val="22"/>
          <w:szCs w:val="22"/>
        </w:rPr>
        <w:t>Перечень показателей</w:t>
      </w:r>
      <w:r w:rsidRPr="004B7140">
        <w:rPr>
          <w:sz w:val="24"/>
          <w:szCs w:val="24"/>
        </w:rPr>
        <w:t>. Приложение №64</w:t>
      </w:r>
      <w:r w:rsidRPr="004B7140">
        <w:rPr>
          <w:sz w:val="24"/>
          <w:szCs w:val="24"/>
          <w:lang w:val="en-US"/>
        </w:rPr>
        <w:t>.</w:t>
      </w:r>
    </w:p>
    <w:p w:rsidR="00B4207D" w:rsidRPr="00D227A2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B7140">
        <w:rPr>
          <w:sz w:val="22"/>
          <w:szCs w:val="22"/>
        </w:rPr>
        <w:t>Факторы риска</w:t>
      </w:r>
      <w:r w:rsidRPr="004B7140">
        <w:rPr>
          <w:sz w:val="24"/>
          <w:szCs w:val="24"/>
        </w:rPr>
        <w:t>. Приложение №65</w:t>
      </w:r>
      <w:r w:rsidRPr="004B7140">
        <w:rPr>
          <w:sz w:val="24"/>
          <w:szCs w:val="24"/>
          <w:lang w:val="en-US"/>
        </w:rPr>
        <w:t>.</w:t>
      </w:r>
    </w:p>
    <w:p w:rsidR="00D227A2" w:rsidRPr="00D227A2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Виды приема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6</w:t>
      </w:r>
      <w:r w:rsidRPr="004B7140">
        <w:rPr>
          <w:sz w:val="24"/>
          <w:szCs w:val="24"/>
          <w:lang w:val="en-US"/>
        </w:rPr>
        <w:t>.</w:t>
      </w:r>
    </w:p>
    <w:p w:rsidR="00D227A2" w:rsidRPr="00092DE6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профилей медицинской помощи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7</w:t>
      </w:r>
      <w:r w:rsidRPr="00D227A2">
        <w:rPr>
          <w:sz w:val="24"/>
          <w:szCs w:val="24"/>
        </w:rPr>
        <w:t>.</w:t>
      </w:r>
    </w:p>
    <w:p w:rsidR="00092DE6" w:rsidRPr="004B7140" w:rsidRDefault="00092DE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событий СМП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  <w:lang w:val="en-US"/>
        </w:rPr>
        <w:t>8</w:t>
      </w:r>
      <w:r w:rsidRPr="00D227A2">
        <w:rPr>
          <w:sz w:val="24"/>
          <w:szCs w:val="24"/>
        </w:rPr>
        <w:t>.</w:t>
      </w:r>
    </w:p>
    <w:p w:rsidR="00092DE6" w:rsidRPr="004B7140" w:rsidRDefault="00092DE6" w:rsidP="00092DE6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2"/>
          <w:szCs w:val="22"/>
        </w:rPr>
      </w:pPr>
    </w:p>
    <w:p w:rsidR="00670FB3" w:rsidRPr="00670FB3" w:rsidRDefault="00670FB3" w:rsidP="00670FB3">
      <w:pPr>
        <w:pStyle w:val="1"/>
        <w:spacing w:after="240"/>
        <w:ind w:left="357" w:hanging="357"/>
      </w:pPr>
      <w:bookmarkStart w:id="30" w:name="_Toc314586194"/>
      <w:r w:rsidRPr="00670FB3">
        <w:lastRenderedPageBreak/>
        <w:t>Описание файла НСИ</w:t>
      </w:r>
      <w:bookmarkEnd w:id="30"/>
    </w:p>
    <w:p w:rsidR="00670FB3" w:rsidRPr="002E0227" w:rsidRDefault="00670FB3" w:rsidP="00670FB3">
      <w:pPr>
        <w:spacing w:before="360" w:line="360" w:lineRule="auto"/>
        <w:ind w:firstLine="709"/>
        <w:jc w:val="center"/>
        <w:rPr>
          <w:b/>
          <w:lang w:eastAsia="ar-SA"/>
        </w:rPr>
      </w:pPr>
      <w:r w:rsidRPr="002E0227">
        <w:rPr>
          <w:b/>
          <w:lang w:eastAsia="ar-SA"/>
        </w:rPr>
        <w:t>Структура имени файла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Имя файла состоит из 12 символов: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</w:t>
      </w:r>
      <w:r w:rsidRPr="002E0227">
        <w:rPr>
          <w:lang w:val="en-US"/>
        </w:rPr>
        <w:t>YYMMDD</w:t>
      </w:r>
      <w:r w:rsidRPr="002E0227">
        <w:t>.7</w:t>
      </w:r>
      <w:r w:rsidRPr="002E0227">
        <w:rPr>
          <w:lang w:val="en-US"/>
        </w:rPr>
        <w:t>z</w:t>
      </w:r>
      <w:r w:rsidRPr="002E0227">
        <w:t xml:space="preserve">, где 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 xml:space="preserve">_» - идентификатор файла </w:t>
      </w:r>
      <w:proofErr w:type="spellStart"/>
      <w:r w:rsidRPr="002E0227">
        <w:t>нси</w:t>
      </w:r>
      <w:proofErr w:type="spellEnd"/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 xml:space="preserve">Пример: 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_110901.7</w:t>
      </w:r>
      <w:r w:rsidRPr="002E0227">
        <w:rPr>
          <w:lang w:val="en-US"/>
        </w:rPr>
        <w:t>z</w:t>
      </w:r>
      <w:r w:rsidRPr="002E0227">
        <w:t>.</w:t>
      </w:r>
    </w:p>
    <w:p w:rsidR="00670FB3" w:rsidRPr="002E022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2E0227">
        <w:rPr>
          <w:b/>
        </w:rPr>
        <w:t>Состав файла</w:t>
      </w:r>
    </w:p>
    <w:p w:rsidR="00670FB3" w:rsidRPr="002E0227" w:rsidRDefault="00670FB3" w:rsidP="00670FB3">
      <w:pPr>
        <w:spacing w:after="0" w:line="360" w:lineRule="auto"/>
        <w:ind w:left="-57" w:firstLine="709"/>
      </w:pPr>
      <w:r w:rsidRPr="002E0227">
        <w:t>Архив содержит 2 файла: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r w:rsidRPr="002E0227">
        <w:rPr>
          <w:lang w:val="en-US"/>
        </w:rPr>
        <w:t>xml</w:t>
      </w:r>
      <w:proofErr w:type="gramEnd"/>
      <w:r w:rsidRPr="002E0227">
        <w:t xml:space="preserve">– </w:t>
      </w:r>
      <w:r w:rsidR="00CE0898">
        <w:t>справочник НСИ</w:t>
      </w:r>
      <w:r w:rsidR="00CE0898" w:rsidRPr="004D258E">
        <w:t>;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proofErr w:type="spellStart"/>
      <w:r w:rsidRPr="002E0227">
        <w:rPr>
          <w:lang w:val="en-US"/>
        </w:rPr>
        <w:t>xsl</w:t>
      </w:r>
      <w:proofErr w:type="spellEnd"/>
      <w:r w:rsidRPr="002E0227">
        <w:t xml:space="preserve"> – файл преобразования </w:t>
      </w:r>
      <w:r w:rsidRPr="002E0227">
        <w:rPr>
          <w:lang w:val="en-US"/>
        </w:rPr>
        <w:t>xml</w:t>
      </w:r>
      <w:r w:rsidRPr="002E0227">
        <w:t>.</w:t>
      </w:r>
      <w:proofErr w:type="gramEnd"/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t>Данные в файле имеют иерархическую структуру.</w:t>
      </w:r>
    </w:p>
    <w:p w:rsidR="00670FB3" w:rsidRPr="00DA237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C00753">
        <w:rPr>
          <w:sz w:val="24"/>
          <w:szCs w:val="24"/>
        </w:rPr>
        <w:t>В корневой раздел – «</w:t>
      </w:r>
      <w:r w:rsidRPr="00C00753">
        <w:rPr>
          <w:sz w:val="24"/>
          <w:szCs w:val="24"/>
          <w:lang w:val="en-US"/>
        </w:rPr>
        <w:t>package</w:t>
      </w:r>
      <w:r w:rsidRPr="00C00753">
        <w:rPr>
          <w:sz w:val="24"/>
          <w:szCs w:val="24"/>
        </w:rPr>
        <w:t>» входит содержание документа – «</w:t>
      </w:r>
      <w:r w:rsidRPr="00C00753">
        <w:rPr>
          <w:sz w:val="24"/>
          <w:szCs w:val="24"/>
          <w:lang w:val="en-US"/>
        </w:rPr>
        <w:t>body</w:t>
      </w:r>
      <w:r w:rsidRPr="00C00753">
        <w:rPr>
          <w:sz w:val="24"/>
          <w:szCs w:val="24"/>
        </w:rPr>
        <w:t xml:space="preserve">» представленного </w:t>
      </w:r>
      <w:r w:rsidRPr="00DA2377">
        <w:rPr>
          <w:sz w:val="24"/>
          <w:szCs w:val="24"/>
        </w:rPr>
        <w:t>следующей структурой: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о </w:t>
      </w:r>
      <w:r w:rsidR="001B3C1A">
        <w:rPr>
          <w:sz w:val="22"/>
          <w:szCs w:val="22"/>
        </w:rPr>
        <w:t>МО</w:t>
      </w:r>
      <w:r w:rsidRPr="00DA2377">
        <w:rPr>
          <w:sz w:val="22"/>
          <w:szCs w:val="22"/>
        </w:rPr>
        <w:t xml:space="preserve"> – «</w:t>
      </w:r>
      <w:r w:rsidRPr="00DA2377">
        <w:rPr>
          <w:sz w:val="22"/>
          <w:szCs w:val="22"/>
          <w:lang w:val="en-US"/>
        </w:rPr>
        <w:t>LPUs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СМО –«</w:t>
      </w:r>
      <w:r w:rsidRPr="00DA2377">
        <w:rPr>
          <w:sz w:val="22"/>
          <w:szCs w:val="22"/>
          <w:lang w:val="en-US"/>
        </w:rPr>
        <w:t>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ярославским СМО –«</w:t>
      </w:r>
      <w:proofErr w:type="spellStart"/>
      <w:r w:rsidRPr="00DA2377">
        <w:rPr>
          <w:sz w:val="22"/>
          <w:szCs w:val="22"/>
          <w:highlight w:val="white"/>
        </w:rPr>
        <w:t>YaroslavlRegionSMOs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по </w:t>
      </w:r>
      <w:r w:rsidR="004D258E" w:rsidRPr="00DA2377">
        <w:rPr>
          <w:sz w:val="22"/>
          <w:szCs w:val="22"/>
        </w:rPr>
        <w:t>не ярославским</w:t>
      </w:r>
      <w:r w:rsidRPr="00DA2377">
        <w:rPr>
          <w:sz w:val="22"/>
          <w:szCs w:val="22"/>
        </w:rPr>
        <w:t xml:space="preserve"> СМО –  «</w:t>
      </w:r>
      <w:proofErr w:type="spellStart"/>
      <w:r w:rsidRPr="00DA2377">
        <w:rPr>
          <w:sz w:val="22"/>
          <w:szCs w:val="22"/>
          <w:highlight w:val="white"/>
        </w:rPr>
        <w:t>OtherTerritoriesSMOs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документов –«</w:t>
      </w:r>
      <w:proofErr w:type="spellStart"/>
      <w:r w:rsidRPr="00DA2377">
        <w:rPr>
          <w:sz w:val="22"/>
          <w:szCs w:val="22"/>
          <w:lang w:val="en-US"/>
        </w:rPr>
        <w:t>DocumentTypes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Социальные категории пациентов –«</w:t>
      </w:r>
      <w:proofErr w:type="spellStart"/>
      <w:r w:rsidRPr="00DA2377">
        <w:rPr>
          <w:sz w:val="22"/>
          <w:szCs w:val="22"/>
          <w:lang w:val="en-US"/>
        </w:rPr>
        <w:t>SocialCategories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Регионы –«</w:t>
      </w:r>
      <w:r w:rsidRPr="00DA2377">
        <w:rPr>
          <w:sz w:val="22"/>
          <w:szCs w:val="22"/>
          <w:lang w:val="en-US"/>
        </w:rPr>
        <w:t>Regions</w:t>
      </w:r>
      <w:r w:rsidRPr="00DA2377">
        <w:rPr>
          <w:sz w:val="22"/>
          <w:szCs w:val="22"/>
        </w:rPr>
        <w:t>»</w:t>
      </w:r>
    </w:p>
    <w:p w:rsidR="00670FB3" w:rsidRPr="00DA2377" w:rsidRDefault="00394E05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</w:t>
      </w:r>
      <w:r w:rsidR="00670FB3" w:rsidRPr="00DA2377">
        <w:rPr>
          <w:sz w:val="22"/>
          <w:szCs w:val="22"/>
        </w:rPr>
        <w:t>пециальност</w:t>
      </w:r>
      <w:r w:rsidRPr="00DA2377">
        <w:rPr>
          <w:sz w:val="22"/>
          <w:szCs w:val="22"/>
        </w:rPr>
        <w:t>и</w:t>
      </w:r>
      <w:r w:rsidR="00670FB3" w:rsidRPr="00DA2377">
        <w:rPr>
          <w:sz w:val="22"/>
          <w:szCs w:val="22"/>
        </w:rPr>
        <w:t xml:space="preserve"> – «</w:t>
      </w:r>
      <w:r w:rsidR="00670FB3" w:rsidRPr="00DA2377">
        <w:rPr>
          <w:sz w:val="22"/>
          <w:szCs w:val="22"/>
          <w:lang w:val="en-US"/>
        </w:rPr>
        <w:t>Specializations</w:t>
      </w:r>
      <w:r w:rsidR="00670FB3"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Исходы лечения –«</w:t>
      </w:r>
      <w:proofErr w:type="spellStart"/>
      <w:r w:rsidRPr="00DA2377">
        <w:rPr>
          <w:sz w:val="22"/>
          <w:szCs w:val="22"/>
          <w:lang w:val="en-US"/>
        </w:rPr>
        <w:t>TreatmentResults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Поводы посещения поликлиники –«</w:t>
      </w:r>
      <w:proofErr w:type="spellStart"/>
      <w:r w:rsidRPr="00DA2377">
        <w:rPr>
          <w:sz w:val="22"/>
          <w:szCs w:val="22"/>
          <w:lang w:val="en-US"/>
        </w:rPr>
        <w:t>ReasonsVisitPolyclinics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диагнозы –«</w:t>
      </w:r>
      <w:proofErr w:type="spellStart"/>
      <w:r w:rsidRPr="00DA2377">
        <w:rPr>
          <w:sz w:val="22"/>
          <w:szCs w:val="22"/>
          <w:lang w:val="en-US"/>
        </w:rPr>
        <w:t>DiagnosisTypes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AA5ADB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Диагнозы по МКБ Х пересмотра –  «</w:t>
      </w:r>
      <w:proofErr w:type="spellStart"/>
      <w:r w:rsidRPr="00DA2377">
        <w:rPr>
          <w:sz w:val="22"/>
          <w:szCs w:val="22"/>
        </w:rPr>
        <w:t>MKBs</w:t>
      </w:r>
      <w:proofErr w:type="spellEnd"/>
      <w:r w:rsidRPr="00DA2377">
        <w:rPr>
          <w:sz w:val="22"/>
          <w:szCs w:val="22"/>
        </w:rPr>
        <w:t>»</w:t>
      </w:r>
    </w:p>
    <w:p w:rsidR="00670FB3" w:rsidRPr="00AE6EFC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AE6EFC">
        <w:rPr>
          <w:sz w:val="22"/>
          <w:szCs w:val="22"/>
        </w:rPr>
        <w:t>Типы травм – «</w:t>
      </w:r>
      <w:proofErr w:type="spellStart"/>
      <w:r w:rsidRPr="00AE6EFC">
        <w:rPr>
          <w:sz w:val="22"/>
          <w:szCs w:val="22"/>
          <w:lang w:val="en-US"/>
        </w:rPr>
        <w:t>InjuryTypes</w:t>
      </w:r>
      <w:proofErr w:type="spellEnd"/>
      <w:r w:rsidRPr="00AE6EFC">
        <w:rPr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Простые медицинские услуги –«</w:t>
      </w:r>
      <w:proofErr w:type="spellStart"/>
      <w:r w:rsidRPr="00C00753">
        <w:rPr>
          <w:sz w:val="22"/>
          <w:szCs w:val="22"/>
          <w:lang w:val="en-US"/>
        </w:rPr>
        <w:t>SimpleMedicalServices</w:t>
      </w:r>
      <w:proofErr w:type="spellEnd"/>
      <w:r w:rsidRPr="00C00753">
        <w:rPr>
          <w:sz w:val="22"/>
          <w:szCs w:val="22"/>
        </w:rPr>
        <w:t>»</w:t>
      </w:r>
    </w:p>
    <w:p w:rsidR="005B06A4" w:rsidRPr="00C00753" w:rsidRDefault="005B06A4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Типы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</w:t>
      </w:r>
      <w:proofErr w:type="spellEnd"/>
      <w:r w:rsidR="00C21053" w:rsidRPr="00C00753">
        <w:rPr>
          <w:sz w:val="22"/>
          <w:szCs w:val="22"/>
        </w:rPr>
        <w:t>»</w:t>
      </w:r>
    </w:p>
    <w:p w:rsidR="005B06A4" w:rsidRPr="00C00753" w:rsidRDefault="001A54ED" w:rsidP="00C21053">
      <w:pPr>
        <w:spacing w:after="0" w:line="360" w:lineRule="auto"/>
        <w:ind w:left="720" w:firstLine="0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C21053" w:rsidRPr="00C00753">
        <w:rPr>
          <w:sz w:val="22"/>
          <w:szCs w:val="22"/>
        </w:rPr>
        <w:t xml:space="preserve">   </w:t>
      </w:r>
      <w:r w:rsidR="005B06A4" w:rsidRPr="00C00753">
        <w:rPr>
          <w:sz w:val="22"/>
          <w:szCs w:val="22"/>
        </w:rPr>
        <w:t>Группы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Type_sms-Group</w:t>
      </w:r>
      <w:proofErr w:type="spellEnd"/>
      <w:r w:rsidR="00C21053" w:rsidRPr="00C00753">
        <w:rPr>
          <w:sz w:val="22"/>
          <w:szCs w:val="22"/>
        </w:rPr>
        <w:t>»</w:t>
      </w:r>
    </w:p>
    <w:p w:rsidR="00C21053" w:rsidRPr="00C00753" w:rsidRDefault="001A54ED" w:rsidP="00712BD9">
      <w:pPr>
        <w:spacing w:after="0" w:line="360" w:lineRule="auto"/>
        <w:ind w:left="708" w:firstLine="414"/>
        <w:contextualSpacing/>
        <w:jc w:val="left"/>
        <w:rPr>
          <w:sz w:val="22"/>
          <w:szCs w:val="22"/>
          <w:lang w:val="en-US"/>
        </w:rPr>
      </w:pPr>
      <w:r w:rsidRPr="001A54ED">
        <w:rPr>
          <w:sz w:val="22"/>
          <w:szCs w:val="22"/>
          <w:lang w:val="en-US"/>
        </w:rPr>
        <w:t xml:space="preserve">             </w:t>
      </w:r>
      <w:r w:rsidR="00E2564A">
        <w:rPr>
          <w:sz w:val="22"/>
          <w:szCs w:val="22"/>
          <w:lang w:val="en-US"/>
        </w:rPr>
        <w:t xml:space="preserve">      </w:t>
      </w:r>
      <w:r w:rsidRPr="001A54ED">
        <w:rPr>
          <w:sz w:val="22"/>
          <w:szCs w:val="22"/>
          <w:lang w:val="en-US"/>
        </w:rPr>
        <w:t xml:space="preserve">    </w:t>
      </w:r>
      <w:r w:rsidR="00C21053" w:rsidRPr="00C00753">
        <w:rPr>
          <w:sz w:val="22"/>
          <w:szCs w:val="22"/>
        </w:rPr>
        <w:t>Простые</w:t>
      </w:r>
      <w:r w:rsidR="00C21053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медицинские</w:t>
      </w:r>
      <w:r w:rsidR="00712BD9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услуги</w:t>
      </w:r>
      <w:r w:rsidR="00712BD9" w:rsidRPr="00C00753">
        <w:rPr>
          <w:sz w:val="22"/>
          <w:szCs w:val="22"/>
          <w:lang w:val="en-US"/>
        </w:rPr>
        <w:t xml:space="preserve"> – «</w:t>
      </w:r>
      <w:proofErr w:type="spellStart"/>
      <w:r w:rsidR="00712BD9" w:rsidRPr="00C00753">
        <w:rPr>
          <w:sz w:val="22"/>
          <w:szCs w:val="22"/>
          <w:lang w:val="en-US"/>
        </w:rPr>
        <w:t>SimpleMedicalService</w:t>
      </w:r>
      <w:r w:rsidR="00E2564A">
        <w:rPr>
          <w:sz w:val="22"/>
          <w:szCs w:val="22"/>
          <w:lang w:val="en-US"/>
        </w:rPr>
        <w:t>s</w:t>
      </w:r>
      <w:proofErr w:type="spellEnd"/>
      <w:r w:rsidR="00712BD9" w:rsidRPr="00C00753">
        <w:rPr>
          <w:sz w:val="22"/>
          <w:szCs w:val="22"/>
          <w:lang w:val="en-US"/>
        </w:rPr>
        <w:t xml:space="preserve">- </w:t>
      </w:r>
      <w:proofErr w:type="spellStart"/>
      <w:r w:rsidR="00712BD9" w:rsidRPr="00C00753">
        <w:rPr>
          <w:sz w:val="22"/>
          <w:szCs w:val="22"/>
          <w:lang w:val="en-US"/>
        </w:rPr>
        <w:t>Type_sms</w:t>
      </w:r>
      <w:proofErr w:type="spellEnd"/>
      <w:r w:rsidR="00712BD9" w:rsidRPr="00C00753">
        <w:rPr>
          <w:sz w:val="22"/>
          <w:szCs w:val="22"/>
          <w:lang w:val="en-US"/>
        </w:rPr>
        <w:t>- Group-</w:t>
      </w:r>
      <w:proofErr w:type="spellStart"/>
      <w:r w:rsidR="00712BD9" w:rsidRPr="00C00753">
        <w:rPr>
          <w:sz w:val="22"/>
          <w:szCs w:val="22"/>
          <w:lang w:val="en-US"/>
        </w:rPr>
        <w:t>sms</w:t>
      </w:r>
      <w:proofErr w:type="spellEnd"/>
      <w:r w:rsidR="00712BD9" w:rsidRPr="00C00753">
        <w:rPr>
          <w:sz w:val="22"/>
          <w:szCs w:val="22"/>
          <w:lang w:val="en-US"/>
        </w:rPr>
        <w:t>»</w:t>
      </w:r>
    </w:p>
    <w:p w:rsidR="00670FB3" w:rsidRPr="00E2564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2564A">
        <w:rPr>
          <w:color w:val="000000"/>
          <w:sz w:val="22"/>
          <w:szCs w:val="22"/>
        </w:rPr>
        <w:t>Операции в стационарах всех типов –«</w:t>
      </w:r>
      <w:proofErr w:type="spellStart"/>
      <w:r w:rsidRPr="00E2564A">
        <w:rPr>
          <w:color w:val="000000"/>
          <w:sz w:val="22"/>
          <w:szCs w:val="22"/>
        </w:rPr>
        <w:t>HospitalsOperations</w:t>
      </w:r>
      <w:proofErr w:type="spellEnd"/>
      <w:r w:rsidRPr="00E2564A">
        <w:rPr>
          <w:color w:val="000000"/>
          <w:sz w:val="22"/>
          <w:szCs w:val="22"/>
        </w:rPr>
        <w:t>»</w:t>
      </w:r>
    </w:p>
    <w:p w:rsidR="00E2564A" w:rsidRPr="006A1006" w:rsidRDefault="005746B5" w:rsidP="00E256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Справочник состояний диспансерного наблюдения</w:t>
      </w:r>
      <w:r w:rsidR="00E2564A" w:rsidRPr="006A1006">
        <w:rPr>
          <w:color w:val="000000"/>
          <w:sz w:val="22"/>
          <w:szCs w:val="22"/>
        </w:rPr>
        <w:t xml:space="preserve"> –«</w:t>
      </w:r>
      <w:proofErr w:type="spellStart"/>
      <w:r w:rsidR="003A6938" w:rsidRPr="006A1006">
        <w:rPr>
          <w:color w:val="000000"/>
          <w:sz w:val="22"/>
          <w:szCs w:val="22"/>
        </w:rPr>
        <w:t>MedicalStates</w:t>
      </w:r>
      <w:proofErr w:type="spellEnd"/>
      <w:r w:rsidR="00E2564A" w:rsidRPr="006A1006">
        <w:rPr>
          <w:color w:val="000000"/>
          <w:sz w:val="22"/>
          <w:szCs w:val="22"/>
        </w:rPr>
        <w:t>»</w:t>
      </w:r>
    </w:p>
    <w:p w:rsidR="003A6938" w:rsidRPr="006A1006" w:rsidRDefault="005746B5" w:rsidP="003A693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Справочник типов палат, оказывающих реанимационные услуги</w:t>
      </w:r>
      <w:r w:rsidR="003A6938" w:rsidRPr="006A1006">
        <w:rPr>
          <w:color w:val="000000"/>
          <w:sz w:val="22"/>
          <w:szCs w:val="22"/>
        </w:rPr>
        <w:t xml:space="preserve"> –«</w:t>
      </w:r>
      <w:proofErr w:type="spellStart"/>
      <w:r w:rsidR="003A6938" w:rsidRPr="006A1006">
        <w:rPr>
          <w:color w:val="000000"/>
          <w:sz w:val="22"/>
          <w:szCs w:val="22"/>
        </w:rPr>
        <w:t>ChamberTypes</w:t>
      </w:r>
      <w:proofErr w:type="spellEnd"/>
      <w:r w:rsidR="003A6938" w:rsidRPr="006A1006">
        <w:rPr>
          <w:color w:val="000000"/>
          <w:sz w:val="22"/>
          <w:szCs w:val="22"/>
        </w:rPr>
        <w:t>»</w:t>
      </w:r>
    </w:p>
    <w:p w:rsidR="00670FB3" w:rsidRPr="006A1006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Страны мира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6A1006">
        <w:rPr>
          <w:color w:val="000000"/>
          <w:sz w:val="22"/>
          <w:szCs w:val="22"/>
        </w:rPr>
        <w:t>Countries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lastRenderedPageBreak/>
        <w:t>Степень участия специалиста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highlight w:val="white"/>
        </w:rPr>
        <w:t>DegreeInvolvementSpecialists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Виды посещений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highlight w:val="white"/>
        </w:rPr>
        <w:t>VisitsTypes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Возрастные группы</w:t>
      </w:r>
      <w:r w:rsidRPr="00C00753">
        <w:rPr>
          <w:color w:val="000000"/>
          <w:sz w:val="22"/>
          <w:szCs w:val="22"/>
        </w:rPr>
        <w:t xml:space="preserve"> –«</w:t>
      </w:r>
      <w:r w:rsidRPr="00C00753">
        <w:rPr>
          <w:color w:val="000000"/>
          <w:sz w:val="22"/>
          <w:szCs w:val="22"/>
          <w:highlight w:val="white"/>
        </w:rPr>
        <w:t xml:space="preserve"> </w:t>
      </w:r>
      <w:proofErr w:type="spellStart"/>
      <w:r w:rsidRPr="00C00753">
        <w:rPr>
          <w:color w:val="000000"/>
          <w:sz w:val="22"/>
          <w:szCs w:val="22"/>
          <w:highlight w:val="white"/>
        </w:rPr>
        <w:t>AgeGroups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</w:rPr>
        <w:t>Типы направлений –«</w:t>
      </w:r>
      <w:proofErr w:type="spellStart"/>
      <w:r w:rsidRPr="00C00753">
        <w:rPr>
          <w:color w:val="000000"/>
          <w:sz w:val="22"/>
          <w:szCs w:val="22"/>
          <w:lang w:val="en-US"/>
        </w:rPr>
        <w:t>DirectionsTypes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Комплексные услуги –</w:t>
      </w:r>
      <w:r w:rsidR="00C00753">
        <w:rPr>
          <w:sz w:val="22"/>
          <w:szCs w:val="22"/>
        </w:rPr>
        <w:t xml:space="preserve"> </w:t>
      </w:r>
      <w:r w:rsidRPr="00C00753">
        <w:rPr>
          <w:sz w:val="22"/>
          <w:szCs w:val="22"/>
        </w:rPr>
        <w:t>«</w:t>
      </w:r>
      <w:proofErr w:type="spellStart"/>
      <w:r w:rsidRPr="00C00753">
        <w:rPr>
          <w:sz w:val="22"/>
          <w:szCs w:val="22"/>
          <w:lang w:val="en-US"/>
        </w:rPr>
        <w:t>ComplexServicesGroup</w:t>
      </w:r>
      <w:proofErr w:type="spellEnd"/>
      <w:r w:rsidRPr="00C00753">
        <w:rPr>
          <w:sz w:val="22"/>
          <w:szCs w:val="22"/>
        </w:rPr>
        <w:t>»</w:t>
      </w:r>
    </w:p>
    <w:p w:rsidR="00DC683A" w:rsidRPr="00C00753" w:rsidRDefault="00C95CED" w:rsidP="00145AB1">
      <w:pPr>
        <w:pStyle w:val="af0"/>
        <w:suppressAutoHyphens w:val="0"/>
        <w:spacing w:after="0" w:line="360" w:lineRule="auto"/>
        <w:ind w:left="360" w:firstLine="207"/>
        <w:contextualSpacing/>
        <w:jc w:val="left"/>
        <w:rPr>
          <w:sz w:val="22"/>
          <w:szCs w:val="22"/>
        </w:rPr>
      </w:pPr>
      <w:r w:rsidRPr="00C95CED">
        <w:rPr>
          <w:sz w:val="22"/>
          <w:szCs w:val="22"/>
        </w:rPr>
        <w:t xml:space="preserve">30.1. </w:t>
      </w:r>
      <w:r w:rsidR="00DC683A" w:rsidRPr="00C00753">
        <w:rPr>
          <w:sz w:val="22"/>
          <w:szCs w:val="22"/>
        </w:rPr>
        <w:t>Услуги – «</w:t>
      </w:r>
      <w:proofErr w:type="spellStart"/>
      <w:r w:rsidR="00DC683A" w:rsidRPr="00C00753">
        <w:rPr>
          <w:sz w:val="22"/>
          <w:szCs w:val="22"/>
        </w:rPr>
        <w:t>ComplexServicesGroup</w:t>
      </w:r>
      <w:proofErr w:type="spellEnd"/>
      <w:r w:rsidR="00DC683A" w:rsidRPr="00C00753">
        <w:rPr>
          <w:sz w:val="22"/>
          <w:szCs w:val="22"/>
        </w:rPr>
        <w:t xml:space="preserve"> – </w:t>
      </w:r>
      <w:proofErr w:type="spellStart"/>
      <w:r w:rsidR="00DC683A" w:rsidRPr="00C00753">
        <w:rPr>
          <w:sz w:val="22"/>
          <w:szCs w:val="22"/>
        </w:rPr>
        <w:t>ComplexServices</w:t>
      </w:r>
      <w:proofErr w:type="spellEnd"/>
      <w:r w:rsidR="00DC683A" w:rsidRPr="00C00753">
        <w:rPr>
          <w:sz w:val="22"/>
          <w:szCs w:val="22"/>
        </w:rPr>
        <w:t xml:space="preserve"> – </w:t>
      </w:r>
      <w:proofErr w:type="spellStart"/>
      <w:r w:rsidR="00DC683A" w:rsidRPr="00C00753">
        <w:rPr>
          <w:sz w:val="22"/>
          <w:szCs w:val="22"/>
        </w:rPr>
        <w:t>ComplexSer</w:t>
      </w:r>
      <w:proofErr w:type="spellEnd"/>
      <w:r w:rsidR="00DC683A" w:rsidRPr="00C00753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 – «</w:t>
      </w:r>
      <w:r w:rsidRPr="00B5780A">
        <w:rPr>
          <w:sz w:val="22"/>
          <w:szCs w:val="22"/>
          <w:lang w:val="en-US"/>
        </w:rPr>
        <w:t>CSG</w:t>
      </w:r>
      <w:r w:rsidRPr="00B5780A">
        <w:rPr>
          <w:sz w:val="22"/>
          <w:szCs w:val="22"/>
        </w:rPr>
        <w:t>»</w:t>
      </w:r>
    </w:p>
    <w:p w:rsidR="00670FB3" w:rsidRPr="00B5780A" w:rsidRDefault="002D5771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</w:pPr>
      <w:r w:rsidRPr="00B5780A">
        <w:rPr>
          <w:sz w:val="22"/>
          <w:szCs w:val="22"/>
        </w:rPr>
        <w:t xml:space="preserve">            </w:t>
      </w:r>
      <w:r w:rsidR="00670FB3"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="00670FB3" w:rsidRPr="00B5780A">
        <w:rPr>
          <w:sz w:val="22"/>
          <w:szCs w:val="22"/>
        </w:rPr>
        <w:t>Г стационар</w:t>
      </w:r>
      <w:r w:rsidR="00B24CFF" w:rsidRPr="00B5780A">
        <w:rPr>
          <w:sz w:val="22"/>
          <w:szCs w:val="22"/>
        </w:rPr>
        <w:t xml:space="preserve"> </w:t>
      </w:r>
      <w:r w:rsidR="00B24CFF" w:rsidRPr="00B5780A">
        <w:t>–</w:t>
      </w:r>
      <w:r w:rsidR="00B24CFF" w:rsidRPr="00B5780A">
        <w:rPr>
          <w:b/>
          <w:bCs/>
        </w:rPr>
        <w:t xml:space="preserve"> «</w:t>
      </w:r>
      <w:proofErr w:type="spellStart"/>
      <w:r w:rsidR="00B24CFF" w:rsidRPr="00B5780A">
        <w:t>CSG_Hospital</w:t>
      </w:r>
      <w:proofErr w:type="spellEnd"/>
      <w:r w:rsidR="00B24CFF" w:rsidRPr="00B5780A">
        <w:t>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 xml:space="preserve">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</w:t>
      </w:r>
      <w:proofErr w:type="spellStart"/>
      <w:r w:rsidRPr="00B5780A">
        <w:rPr>
          <w:sz w:val="22"/>
          <w:szCs w:val="22"/>
          <w:lang w:val="en-US"/>
        </w:rPr>
        <w:t>CSG_Hospital</w:t>
      </w:r>
      <w:proofErr w:type="spellEnd"/>
      <w:r w:rsidRPr="00B5780A">
        <w:rPr>
          <w:sz w:val="22"/>
          <w:szCs w:val="22"/>
          <w:lang w:val="en-US"/>
        </w:rPr>
        <w:t xml:space="preserve"> – </w:t>
      </w:r>
      <w:proofErr w:type="spellStart"/>
      <w:r w:rsidRPr="00B5780A">
        <w:rPr>
          <w:sz w:val="22"/>
          <w:szCs w:val="22"/>
          <w:lang w:val="en-US"/>
        </w:rPr>
        <w:t>AgeGroup</w:t>
      </w:r>
      <w:proofErr w:type="spellEnd"/>
      <w:r w:rsidRPr="00B5780A">
        <w:rPr>
          <w:sz w:val="22"/>
          <w:szCs w:val="22"/>
          <w:lang w:val="en-US"/>
        </w:rPr>
        <w:t xml:space="preserve"> –  </w:t>
      </w:r>
      <w:proofErr w:type="spellStart"/>
      <w:r w:rsidRPr="00B5780A">
        <w:rPr>
          <w:sz w:val="22"/>
          <w:szCs w:val="22"/>
          <w:lang w:val="en-US"/>
        </w:rPr>
        <w:t>CSGProfile</w:t>
      </w:r>
      <w:proofErr w:type="spellEnd"/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670FB3" w:rsidRPr="00B5780A" w:rsidRDefault="002D5771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</w:pPr>
      <w:r w:rsidRPr="004B7140">
        <w:rPr>
          <w:sz w:val="22"/>
          <w:szCs w:val="22"/>
          <w:lang w:val="en-US"/>
        </w:rPr>
        <w:t xml:space="preserve">            </w:t>
      </w:r>
      <w:r w:rsidR="00670FB3"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="00670FB3" w:rsidRPr="00B5780A">
        <w:rPr>
          <w:sz w:val="22"/>
          <w:szCs w:val="22"/>
        </w:rPr>
        <w:t>Г дневной стационар</w:t>
      </w:r>
      <w:r w:rsidR="00B24CFF" w:rsidRPr="00B5780A">
        <w:rPr>
          <w:sz w:val="22"/>
          <w:szCs w:val="22"/>
        </w:rPr>
        <w:t xml:space="preserve"> </w:t>
      </w:r>
      <w:r w:rsidR="00B24CFF" w:rsidRPr="00B5780A">
        <w:t>– «</w:t>
      </w:r>
      <w:proofErr w:type="spellStart"/>
      <w:r w:rsidR="00B24CFF" w:rsidRPr="00B5780A">
        <w:t>CSG_Hospital_Day</w:t>
      </w:r>
      <w:proofErr w:type="spellEnd"/>
      <w:r w:rsidR="00B24CFF" w:rsidRPr="00B5780A">
        <w:t>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F75DA9">
        <w:rPr>
          <w:sz w:val="22"/>
          <w:szCs w:val="22"/>
        </w:rPr>
        <w:t xml:space="preserve"> </w:t>
      </w:r>
      <w:proofErr w:type="spellStart"/>
      <w:r w:rsidRPr="00B5780A">
        <w:rPr>
          <w:sz w:val="22"/>
          <w:szCs w:val="22"/>
          <w:lang w:val="en-US"/>
        </w:rPr>
        <w:t>Возрастные</w:t>
      </w:r>
      <w:proofErr w:type="spellEnd"/>
      <w:r w:rsidRPr="00B5780A">
        <w:rPr>
          <w:sz w:val="22"/>
          <w:szCs w:val="22"/>
          <w:lang w:val="en-US"/>
        </w:rPr>
        <w:t xml:space="preserve"> </w:t>
      </w:r>
      <w:proofErr w:type="spellStart"/>
      <w:r w:rsidRPr="00B5780A">
        <w:rPr>
          <w:sz w:val="22"/>
          <w:szCs w:val="22"/>
          <w:lang w:val="en-US"/>
        </w:rPr>
        <w:t>группы</w:t>
      </w:r>
      <w:proofErr w:type="spellEnd"/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 xml:space="preserve">CSG – </w:t>
      </w:r>
      <w:proofErr w:type="spellStart"/>
      <w:r w:rsidR="003F2B4F" w:rsidRPr="00B5780A">
        <w:rPr>
          <w:sz w:val="20"/>
          <w:szCs w:val="20"/>
          <w:lang w:val="en-US"/>
        </w:rPr>
        <w:t>CSG_</w:t>
      </w:r>
      <w:r w:rsidRPr="00B5780A">
        <w:rPr>
          <w:sz w:val="20"/>
          <w:szCs w:val="20"/>
          <w:lang w:val="en-US"/>
        </w:rPr>
        <w:t>Hospital_Day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F75DA9" w:rsidRDefault="00E01949" w:rsidP="00F75DA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proofErr w:type="spellStart"/>
      <w:r w:rsidRPr="00B5780A">
        <w:rPr>
          <w:sz w:val="22"/>
          <w:szCs w:val="22"/>
          <w:lang w:val="en-US"/>
        </w:rPr>
        <w:t>Профили</w:t>
      </w:r>
      <w:proofErr w:type="spellEnd"/>
      <w:r w:rsidRPr="00B5780A">
        <w:rPr>
          <w:sz w:val="22"/>
          <w:szCs w:val="22"/>
          <w:lang w:val="en-US"/>
        </w:rPr>
        <w:t xml:space="preserve"> 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 xml:space="preserve">Г – </w:t>
      </w:r>
      <w:r w:rsidRPr="00B5780A">
        <w:rPr>
          <w:sz w:val="20"/>
          <w:szCs w:val="20"/>
          <w:lang w:val="en-US"/>
        </w:rPr>
        <w:t xml:space="preserve">«CSG – </w:t>
      </w:r>
      <w:proofErr w:type="spellStart"/>
      <w:r w:rsidRPr="00B5780A">
        <w:rPr>
          <w:sz w:val="20"/>
          <w:szCs w:val="20"/>
          <w:lang w:val="en-US"/>
        </w:rPr>
        <w:t>CSG_Hospital_Day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r w:rsidRPr="00B5780A">
        <w:rPr>
          <w:sz w:val="20"/>
          <w:szCs w:val="20"/>
          <w:lang w:val="en-US"/>
        </w:rPr>
        <w:t>_Day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CSG_Hospital_Day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E01949" w:rsidRPr="00B5780A" w:rsidRDefault="00E01949" w:rsidP="00E01949">
      <w:pPr>
        <w:pStyle w:val="af0"/>
        <w:suppressAutoHyphens w:val="0"/>
        <w:spacing w:after="0" w:line="360" w:lineRule="auto"/>
        <w:ind w:left="792" w:firstLine="0"/>
        <w:contextualSpacing/>
        <w:jc w:val="left"/>
        <w:rPr>
          <w:sz w:val="22"/>
          <w:szCs w:val="22"/>
          <w:lang w:val="en-US"/>
        </w:rPr>
      </w:pP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 стационар на дому</w:t>
      </w:r>
      <w:r w:rsidR="00B24CFF" w:rsidRPr="00B5780A">
        <w:rPr>
          <w:sz w:val="22"/>
          <w:szCs w:val="22"/>
        </w:rPr>
        <w:t xml:space="preserve"> – «</w:t>
      </w:r>
      <w:proofErr w:type="spellStart"/>
      <w:r w:rsidR="00B24CFF" w:rsidRPr="00B5780A">
        <w:rPr>
          <w:sz w:val="22"/>
          <w:szCs w:val="22"/>
        </w:rPr>
        <w:t>CSG_Hospital_Home</w:t>
      </w:r>
      <w:proofErr w:type="spellEnd"/>
      <w:r w:rsidR="00B24CFF" w:rsidRPr="00B5780A">
        <w:rPr>
          <w:sz w:val="22"/>
          <w:szCs w:val="22"/>
        </w:rPr>
        <w:t>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F75DA9">
        <w:rPr>
          <w:sz w:val="22"/>
          <w:szCs w:val="22"/>
        </w:rPr>
        <w:t xml:space="preserve"> </w:t>
      </w:r>
      <w:proofErr w:type="spellStart"/>
      <w:r w:rsidRPr="00B5780A">
        <w:rPr>
          <w:sz w:val="22"/>
          <w:szCs w:val="22"/>
          <w:lang w:val="en-US"/>
        </w:rPr>
        <w:t>Возрастные</w:t>
      </w:r>
      <w:proofErr w:type="spellEnd"/>
      <w:r w:rsidRPr="00B5780A">
        <w:rPr>
          <w:sz w:val="22"/>
          <w:szCs w:val="22"/>
          <w:lang w:val="en-US"/>
        </w:rPr>
        <w:t xml:space="preserve"> </w:t>
      </w:r>
      <w:proofErr w:type="spellStart"/>
      <w:r w:rsidRPr="00B5780A">
        <w:rPr>
          <w:sz w:val="22"/>
          <w:szCs w:val="22"/>
          <w:lang w:val="en-US"/>
        </w:rPr>
        <w:t>группы</w:t>
      </w:r>
      <w:proofErr w:type="spellEnd"/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 xml:space="preserve">CSG – </w:t>
      </w:r>
      <w:proofErr w:type="spellStart"/>
      <w:r w:rsidR="003F2B4F" w:rsidRPr="00B5780A">
        <w:rPr>
          <w:sz w:val="20"/>
          <w:szCs w:val="20"/>
          <w:lang w:val="en-US"/>
        </w:rPr>
        <w:t>CSG_</w:t>
      </w:r>
      <w:r w:rsidRPr="00B5780A">
        <w:rPr>
          <w:sz w:val="20"/>
          <w:szCs w:val="20"/>
          <w:lang w:val="en-US"/>
        </w:rPr>
        <w:t>Hospital</w:t>
      </w:r>
      <w:r w:rsidRPr="00B5780A">
        <w:rPr>
          <w:sz w:val="20"/>
          <w:lang w:val="en-US"/>
        </w:rPr>
        <w:t>_Home</w:t>
      </w:r>
      <w:proofErr w:type="spellEnd"/>
      <w:r w:rsidRPr="00B5780A">
        <w:rPr>
          <w:sz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0"/>
          <w:szCs w:val="20"/>
          <w:lang w:val="en-US"/>
        </w:rPr>
      </w:pPr>
      <w:proofErr w:type="spellStart"/>
      <w:r w:rsidRPr="00B5780A">
        <w:rPr>
          <w:sz w:val="22"/>
          <w:szCs w:val="22"/>
          <w:lang w:val="en-US"/>
        </w:rPr>
        <w:t>Профили</w:t>
      </w:r>
      <w:proofErr w:type="spellEnd"/>
      <w:r w:rsidRPr="00B5780A">
        <w:rPr>
          <w:sz w:val="22"/>
          <w:szCs w:val="22"/>
          <w:lang w:val="en-US"/>
        </w:rPr>
        <w:t xml:space="preserve"> К</w:t>
      </w:r>
      <w:r w:rsidR="00355D21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 xml:space="preserve">Г – </w:t>
      </w:r>
      <w:r w:rsidRPr="00B5780A">
        <w:rPr>
          <w:sz w:val="20"/>
          <w:szCs w:val="20"/>
          <w:lang w:val="en-US"/>
        </w:rPr>
        <w:t xml:space="preserve">«CSG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r w:rsidRPr="00B5780A">
        <w:rPr>
          <w:sz w:val="20"/>
          <w:lang w:val="en-US"/>
        </w:rPr>
        <w:t>_Home</w:t>
      </w:r>
      <w:proofErr w:type="spellEnd"/>
      <w:r w:rsidRPr="00B5780A">
        <w:rPr>
          <w:sz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r w:rsidR="003F2B4F" w:rsidRPr="00B5780A">
        <w:rPr>
          <w:sz w:val="20"/>
          <w:lang w:val="en-US"/>
        </w:rPr>
        <w:t>_Home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E01949" w:rsidRPr="00B5780A" w:rsidRDefault="00F75DA9" w:rsidP="003F2B4F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spellStart"/>
      <w:proofErr w:type="gramStart"/>
      <w:r>
        <w:rPr>
          <w:sz w:val="22"/>
          <w:szCs w:val="22"/>
          <w:lang w:val="en-US"/>
        </w:rPr>
        <w:t>Диагнозы</w:t>
      </w:r>
      <w:proofErr w:type="spellEnd"/>
      <w:r>
        <w:rPr>
          <w:sz w:val="22"/>
          <w:szCs w:val="22"/>
          <w:lang w:val="en-US"/>
        </w:rPr>
        <w:t xml:space="preserve">  К</w:t>
      </w:r>
      <w:r>
        <w:rPr>
          <w:sz w:val="22"/>
          <w:szCs w:val="22"/>
        </w:rPr>
        <w:t>З</w:t>
      </w:r>
      <w:r w:rsidR="00E01949" w:rsidRPr="00B5780A">
        <w:rPr>
          <w:sz w:val="22"/>
          <w:szCs w:val="22"/>
          <w:lang w:val="en-US"/>
        </w:rPr>
        <w:t>Г</w:t>
      </w:r>
      <w:proofErr w:type="gramEnd"/>
      <w:r w:rsidR="00E01949" w:rsidRPr="00B5780A">
        <w:rPr>
          <w:sz w:val="22"/>
          <w:szCs w:val="22"/>
          <w:lang w:val="en-US"/>
        </w:rPr>
        <w:t xml:space="preserve"> </w:t>
      </w:r>
      <w:r w:rsidR="00E01949" w:rsidRPr="00B5780A">
        <w:rPr>
          <w:sz w:val="20"/>
          <w:szCs w:val="20"/>
          <w:lang w:val="en-US"/>
        </w:rPr>
        <w:t xml:space="preserve">– « CSG – </w:t>
      </w:r>
      <w:proofErr w:type="spellStart"/>
      <w:r w:rsidR="00E01949" w:rsidRPr="00B5780A">
        <w:rPr>
          <w:sz w:val="20"/>
          <w:szCs w:val="20"/>
          <w:lang w:val="en-US"/>
        </w:rPr>
        <w:t>CSG_Hospital</w:t>
      </w:r>
      <w:r w:rsidR="003F2B4F" w:rsidRPr="00B5780A">
        <w:rPr>
          <w:sz w:val="20"/>
          <w:lang w:val="en-US"/>
        </w:rPr>
        <w:t>_Home</w:t>
      </w:r>
      <w:proofErr w:type="spellEnd"/>
      <w:r w:rsidR="00E01949" w:rsidRPr="00B5780A">
        <w:rPr>
          <w:sz w:val="20"/>
          <w:szCs w:val="20"/>
          <w:lang w:val="en-US"/>
        </w:rPr>
        <w:t xml:space="preserve"> – </w:t>
      </w:r>
      <w:proofErr w:type="spellStart"/>
      <w:r w:rsidR="00E01949" w:rsidRPr="00B5780A">
        <w:rPr>
          <w:sz w:val="20"/>
          <w:szCs w:val="20"/>
          <w:lang w:val="en-US"/>
        </w:rPr>
        <w:t>AgeGroup</w:t>
      </w:r>
      <w:proofErr w:type="spellEnd"/>
      <w:r w:rsidR="00E01949" w:rsidRPr="00B5780A">
        <w:rPr>
          <w:sz w:val="20"/>
          <w:szCs w:val="20"/>
          <w:lang w:val="en-US"/>
        </w:rPr>
        <w:t xml:space="preserve"> – </w:t>
      </w:r>
      <w:proofErr w:type="spellStart"/>
      <w:r w:rsidR="00E01949" w:rsidRPr="00B5780A">
        <w:rPr>
          <w:sz w:val="20"/>
          <w:szCs w:val="20"/>
          <w:lang w:val="en-US"/>
        </w:rPr>
        <w:t>CSGProfile</w:t>
      </w:r>
      <w:proofErr w:type="spellEnd"/>
      <w:r w:rsidR="00E01949" w:rsidRPr="00B5780A">
        <w:rPr>
          <w:sz w:val="20"/>
          <w:szCs w:val="20"/>
          <w:lang w:val="en-US"/>
        </w:rPr>
        <w:t xml:space="preserve"> –  CSG - MKBs - MKB»</w:t>
      </w:r>
    </w:p>
    <w:p w:rsidR="00855032" w:rsidRPr="00B5780A" w:rsidRDefault="00855032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 Реанимаци</w:t>
      </w:r>
      <w:r w:rsidR="00B24CFF" w:rsidRPr="00B5780A">
        <w:rPr>
          <w:sz w:val="22"/>
          <w:szCs w:val="22"/>
        </w:rPr>
        <w:t>и</w:t>
      </w:r>
      <w:r w:rsidR="00B24CFF" w:rsidRPr="00B5780A">
        <w:rPr>
          <w:b/>
          <w:bCs/>
          <w:sz w:val="22"/>
          <w:szCs w:val="22"/>
        </w:rPr>
        <w:t xml:space="preserve"> – </w:t>
      </w:r>
      <w:r w:rsidR="00B24CFF" w:rsidRPr="00B5780A">
        <w:rPr>
          <w:b/>
          <w:bCs/>
        </w:rPr>
        <w:t>«</w:t>
      </w:r>
      <w:proofErr w:type="spellStart"/>
      <w:r w:rsidR="00B24CFF" w:rsidRPr="00B5780A">
        <w:t>CSG_reanimations</w:t>
      </w:r>
      <w:proofErr w:type="spellEnd"/>
      <w:r w:rsidR="00B24CFF" w:rsidRPr="00B5780A">
        <w:t>»</w:t>
      </w:r>
    </w:p>
    <w:p w:rsidR="00670FB3" w:rsidRPr="00B5780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Скорая медицинская помощь –«</w:t>
      </w:r>
      <w:r w:rsidRPr="00B5780A">
        <w:rPr>
          <w:sz w:val="22"/>
          <w:szCs w:val="22"/>
          <w:lang w:val="en-US"/>
        </w:rPr>
        <w:t>SMP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Причины вызова – «</w:t>
      </w:r>
      <w:proofErr w:type="spellStart"/>
      <w:r w:rsidRPr="00B5780A">
        <w:rPr>
          <w:sz w:val="22"/>
          <w:szCs w:val="22"/>
          <w:highlight w:val="white"/>
        </w:rPr>
        <w:t>SmpCallReasons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Типы вызовов – «</w:t>
      </w:r>
      <w:proofErr w:type="spellStart"/>
      <w:r w:rsidRPr="00B5780A">
        <w:rPr>
          <w:sz w:val="22"/>
          <w:szCs w:val="22"/>
          <w:highlight w:val="white"/>
        </w:rPr>
        <w:t>SmpCallTypes</w:t>
      </w:r>
      <w:proofErr w:type="spellEnd"/>
      <w:r w:rsidRPr="00B5780A">
        <w:rPr>
          <w:sz w:val="22"/>
          <w:szCs w:val="22"/>
        </w:rPr>
        <w:t>»</w:t>
      </w:r>
    </w:p>
    <w:p w:rsidR="000A420C" w:rsidRPr="00B5780A" w:rsidRDefault="000A420C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Коды повторных вызовов – «</w:t>
      </w:r>
      <w:proofErr w:type="spellStart"/>
      <w:r w:rsidRPr="00B5780A">
        <w:rPr>
          <w:sz w:val="22"/>
          <w:szCs w:val="22"/>
          <w:highlight w:val="white"/>
        </w:rPr>
        <w:t>SmpCall</w:t>
      </w:r>
      <w:proofErr w:type="spellEnd"/>
      <w:r w:rsidR="00CE48EC" w:rsidRPr="00B5780A">
        <w:rPr>
          <w:sz w:val="22"/>
          <w:szCs w:val="22"/>
          <w:lang w:val="en-US"/>
        </w:rPr>
        <w:t>R</w:t>
      </w:r>
      <w:proofErr w:type="spellStart"/>
      <w:r w:rsidR="00CE48EC" w:rsidRPr="00B5780A">
        <w:rPr>
          <w:sz w:val="22"/>
          <w:szCs w:val="22"/>
        </w:rPr>
        <w:t>epeated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Причины выезда с опозданием – «</w:t>
      </w:r>
      <w:proofErr w:type="spellStart"/>
      <w:r w:rsidRPr="00B5780A">
        <w:rPr>
          <w:sz w:val="22"/>
          <w:szCs w:val="22"/>
          <w:highlight w:val="white"/>
        </w:rPr>
        <w:t>SmpLateCheckOuts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Место вызова – «</w:t>
      </w:r>
      <w:proofErr w:type="spellStart"/>
      <w:r w:rsidRPr="00B5780A">
        <w:rPr>
          <w:sz w:val="22"/>
          <w:szCs w:val="22"/>
          <w:highlight w:val="white"/>
        </w:rPr>
        <w:t>SmpComeOutTypes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Причина несчастного случая – «</w:t>
      </w:r>
      <w:proofErr w:type="spellStart"/>
      <w:r w:rsidRPr="00B5780A">
        <w:rPr>
          <w:sz w:val="22"/>
          <w:szCs w:val="22"/>
          <w:highlight w:val="white"/>
        </w:rPr>
        <w:t>SmpAccidentCauses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Виды состояния больного по СМП – «</w:t>
      </w:r>
      <w:proofErr w:type="spellStart"/>
      <w:r w:rsidRPr="00B5780A">
        <w:rPr>
          <w:sz w:val="22"/>
          <w:szCs w:val="22"/>
          <w:highlight w:val="white"/>
        </w:rPr>
        <w:t>SmpPatientsStateTypes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Результаты оказания СМП – «</w:t>
      </w:r>
      <w:proofErr w:type="spellStart"/>
      <w:r w:rsidRPr="00B5780A">
        <w:rPr>
          <w:sz w:val="22"/>
          <w:szCs w:val="22"/>
          <w:highlight w:val="white"/>
        </w:rPr>
        <w:t>SmpResults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Осложнения по СМП – «</w:t>
      </w:r>
      <w:proofErr w:type="spellStart"/>
      <w:r w:rsidRPr="00B5780A">
        <w:rPr>
          <w:sz w:val="22"/>
          <w:szCs w:val="22"/>
          <w:highlight w:val="white"/>
        </w:rPr>
        <w:t>SmpComplications</w:t>
      </w:r>
      <w:proofErr w:type="spellEnd"/>
      <w:r w:rsidRPr="00B5780A">
        <w:rPr>
          <w:sz w:val="22"/>
          <w:szCs w:val="22"/>
        </w:rPr>
        <w:t>»</w:t>
      </w:r>
    </w:p>
    <w:p w:rsidR="007B3488" w:rsidRPr="00DB13BA" w:rsidRDefault="007B3488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 выезда СМП - «</w:t>
      </w:r>
      <w:proofErr w:type="spellStart"/>
      <w:r w:rsidRPr="00B5780A">
        <w:rPr>
          <w:sz w:val="22"/>
          <w:szCs w:val="22"/>
        </w:rPr>
        <w:t>SmpResultExits</w:t>
      </w:r>
      <w:proofErr w:type="spellEnd"/>
      <w:r w:rsidRPr="00B5780A">
        <w:rPr>
          <w:sz w:val="22"/>
          <w:szCs w:val="22"/>
        </w:rPr>
        <w:t>»</w:t>
      </w:r>
    </w:p>
    <w:p w:rsidR="00DB13BA" w:rsidRPr="006A1006" w:rsidRDefault="005746B5" w:rsidP="00DB13BA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lastRenderedPageBreak/>
        <w:t>Типы событий СМП</w:t>
      </w:r>
      <w:r w:rsidR="00DB13BA" w:rsidRPr="006A1006">
        <w:rPr>
          <w:sz w:val="22"/>
          <w:szCs w:val="22"/>
        </w:rPr>
        <w:t>- «</w:t>
      </w:r>
      <w:proofErr w:type="spellStart"/>
      <w:r w:rsidR="00DB13BA" w:rsidRPr="006A1006">
        <w:rPr>
          <w:sz w:val="22"/>
          <w:szCs w:val="22"/>
        </w:rPr>
        <w:t>SmpTimeStep</w:t>
      </w:r>
      <w:proofErr w:type="spellEnd"/>
      <w:r w:rsidR="00DB13BA" w:rsidRPr="006A1006">
        <w:rPr>
          <w:sz w:val="22"/>
          <w:szCs w:val="22"/>
        </w:rPr>
        <w:t>»</w:t>
      </w:r>
    </w:p>
    <w:p w:rsidR="00DB13BA" w:rsidRPr="00B5780A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Default="007F7CD8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Код вида анестезии</w:t>
      </w:r>
      <w:r w:rsidR="00C00753" w:rsidRPr="00B5780A">
        <w:rPr>
          <w:sz w:val="22"/>
          <w:szCs w:val="22"/>
          <w:lang w:val="en-US"/>
        </w:rPr>
        <w:t xml:space="preserve"> </w:t>
      </w:r>
      <w:r w:rsidR="00092DE6">
        <w:rPr>
          <w:sz w:val="22"/>
          <w:szCs w:val="22"/>
        </w:rPr>
        <w:t>– «</w:t>
      </w:r>
      <w:r w:rsidR="00092DE6">
        <w:rPr>
          <w:sz w:val="22"/>
          <w:szCs w:val="22"/>
          <w:lang w:val="en-US"/>
        </w:rPr>
        <w:t>A</w:t>
      </w:r>
      <w:proofErr w:type="spellStart"/>
      <w:r w:rsidR="00C00753" w:rsidRPr="00B5780A">
        <w:rPr>
          <w:sz w:val="22"/>
          <w:szCs w:val="22"/>
        </w:rPr>
        <w:t>nesthesias</w:t>
      </w:r>
      <w:proofErr w:type="spellEnd"/>
      <w:r w:rsidR="00C00753" w:rsidRPr="00B5780A">
        <w:rPr>
          <w:sz w:val="22"/>
          <w:szCs w:val="22"/>
        </w:rPr>
        <w:t>»</w:t>
      </w:r>
    </w:p>
    <w:p w:rsidR="00472607" w:rsidRPr="00B46FC3" w:rsidRDefault="00472607" w:rsidP="004726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Типы цен –«</w:t>
      </w:r>
      <w:r w:rsidR="002503F6" w:rsidRPr="00B46FC3">
        <w:rPr>
          <w:sz w:val="22"/>
          <w:szCs w:val="22"/>
          <w:lang w:val="en-US"/>
        </w:rPr>
        <w:t>S</w:t>
      </w:r>
      <w:proofErr w:type="spellStart"/>
      <w:r w:rsidR="002503F6" w:rsidRPr="00B46FC3">
        <w:rPr>
          <w:sz w:val="22"/>
          <w:szCs w:val="22"/>
        </w:rPr>
        <w:t>um</w:t>
      </w:r>
      <w:proofErr w:type="spellEnd"/>
      <w:r w:rsidR="002503F6" w:rsidRPr="00B46FC3">
        <w:rPr>
          <w:sz w:val="22"/>
          <w:szCs w:val="22"/>
          <w:lang w:val="en-US"/>
        </w:rPr>
        <w:t>T</w:t>
      </w:r>
      <w:proofErr w:type="spellStart"/>
      <w:r w:rsidRPr="00B46FC3">
        <w:rPr>
          <w:sz w:val="22"/>
          <w:szCs w:val="22"/>
        </w:rPr>
        <w:t>ypes</w:t>
      </w:r>
      <w:proofErr w:type="spellEnd"/>
      <w:r w:rsidR="00997554" w:rsidRPr="00B46FC3">
        <w:rPr>
          <w:sz w:val="22"/>
          <w:szCs w:val="22"/>
          <w:lang w:val="en-US"/>
        </w:rPr>
        <w:t>-</w:t>
      </w:r>
      <w:proofErr w:type="spellStart"/>
      <w:r w:rsidR="00997554" w:rsidRPr="00B46FC3">
        <w:rPr>
          <w:sz w:val="22"/>
          <w:szCs w:val="22"/>
          <w:lang w:val="en-US"/>
        </w:rPr>
        <w:t>SumType</w:t>
      </w:r>
      <w:proofErr w:type="spellEnd"/>
      <w:r w:rsidRPr="00B46FC3">
        <w:rPr>
          <w:sz w:val="22"/>
          <w:szCs w:val="22"/>
        </w:rPr>
        <w:t>»</w:t>
      </w:r>
    </w:p>
    <w:p w:rsidR="00560229" w:rsidRDefault="00560229" w:rsidP="00560229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Коды финансовых и штрафных санкций  –«</w:t>
      </w:r>
      <w:r w:rsidRPr="00B46FC3">
        <w:t xml:space="preserve"> </w:t>
      </w:r>
      <w:proofErr w:type="spellStart"/>
      <w:r w:rsidRPr="00B46FC3">
        <w:t>MotiveRefusal</w:t>
      </w:r>
      <w:proofErr w:type="spellEnd"/>
      <w:r w:rsidRPr="00B46FC3">
        <w:t xml:space="preserve"> - </w:t>
      </w:r>
      <w:proofErr w:type="spellStart"/>
      <w:r w:rsidRPr="00B46FC3">
        <w:t>Refusal</w:t>
      </w:r>
      <w:proofErr w:type="spellEnd"/>
      <w:r w:rsidRPr="00B46FC3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Единицы измерения  -</w:t>
      </w:r>
      <w:r w:rsidRPr="00F75DA9">
        <w:rPr>
          <w:sz w:val="22"/>
          <w:szCs w:val="22"/>
          <w:lang w:val="en-US"/>
        </w:rPr>
        <w:t xml:space="preserve"> </w:t>
      </w:r>
      <w:r w:rsidRPr="00F75DA9">
        <w:rPr>
          <w:sz w:val="22"/>
          <w:szCs w:val="22"/>
        </w:rPr>
        <w:t xml:space="preserve"> «</w:t>
      </w:r>
      <w:r w:rsidRPr="00F75DA9">
        <w:rPr>
          <w:sz w:val="22"/>
          <w:szCs w:val="22"/>
          <w:lang w:val="en-US"/>
        </w:rPr>
        <w:t>U</w:t>
      </w:r>
      <w:proofErr w:type="spellStart"/>
      <w:r w:rsidRPr="00F75DA9">
        <w:rPr>
          <w:sz w:val="22"/>
          <w:szCs w:val="22"/>
        </w:rPr>
        <w:t>nit</w:t>
      </w:r>
      <w:proofErr w:type="spellEnd"/>
      <w:r w:rsidRPr="00F75DA9">
        <w:rPr>
          <w:sz w:val="22"/>
          <w:szCs w:val="22"/>
          <w:lang w:val="en-US"/>
        </w:rPr>
        <w:t>M</w:t>
      </w:r>
      <w:proofErr w:type="spellStart"/>
      <w:r w:rsidRPr="00F75DA9">
        <w:rPr>
          <w:sz w:val="22"/>
          <w:szCs w:val="22"/>
        </w:rPr>
        <w:t>easure</w:t>
      </w:r>
      <w:proofErr w:type="spellEnd"/>
      <w:r w:rsidRPr="00F75DA9">
        <w:rPr>
          <w:sz w:val="22"/>
          <w:szCs w:val="22"/>
          <w:lang w:val="en-US"/>
        </w:rPr>
        <w:t>s</w:t>
      </w:r>
      <w:r w:rsidRPr="00F75DA9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 xml:space="preserve">Перечень </w:t>
      </w:r>
      <w:proofErr w:type="gramStart"/>
      <w:r w:rsidRPr="00F75DA9">
        <w:rPr>
          <w:sz w:val="22"/>
          <w:szCs w:val="22"/>
        </w:rPr>
        <w:t>по</w:t>
      </w:r>
      <w:r w:rsidR="004E6D8F">
        <w:rPr>
          <w:sz w:val="22"/>
          <w:szCs w:val="22"/>
        </w:rPr>
        <w:tab/>
      </w:r>
      <w:r w:rsidR="004E6D8F">
        <w:rPr>
          <w:sz w:val="22"/>
          <w:szCs w:val="22"/>
        </w:rPr>
        <w:tab/>
      </w:r>
      <w:r w:rsidR="004E6D8F">
        <w:rPr>
          <w:sz w:val="22"/>
          <w:szCs w:val="22"/>
        </w:rPr>
        <w:tab/>
      </w:r>
      <w:proofErr w:type="spellStart"/>
      <w:r w:rsidRPr="00F75DA9">
        <w:rPr>
          <w:sz w:val="22"/>
          <w:szCs w:val="22"/>
        </w:rPr>
        <w:t>казателей</w:t>
      </w:r>
      <w:proofErr w:type="spellEnd"/>
      <w:proofErr w:type="gramEnd"/>
      <w:r w:rsidRPr="00F75DA9">
        <w:rPr>
          <w:sz w:val="22"/>
          <w:szCs w:val="22"/>
          <w:lang w:val="en-US"/>
        </w:rPr>
        <w:t xml:space="preserve">  - </w:t>
      </w:r>
      <w:r w:rsidRPr="00F75DA9">
        <w:rPr>
          <w:sz w:val="22"/>
          <w:szCs w:val="22"/>
        </w:rPr>
        <w:t>«</w:t>
      </w:r>
      <w:r w:rsidRPr="00F75DA9">
        <w:rPr>
          <w:sz w:val="22"/>
          <w:szCs w:val="22"/>
          <w:lang w:val="en-US"/>
        </w:rPr>
        <w:t>Indicators</w:t>
      </w:r>
      <w:r w:rsidRPr="00F75DA9">
        <w:rPr>
          <w:sz w:val="22"/>
          <w:szCs w:val="22"/>
        </w:rPr>
        <w:t>»</w:t>
      </w:r>
    </w:p>
    <w:p w:rsidR="00B4207D" w:rsidRDefault="00B4207D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Факторы риска  - «</w:t>
      </w:r>
      <w:proofErr w:type="spellStart"/>
      <w:r w:rsidRPr="00F75DA9">
        <w:rPr>
          <w:rFonts w:ascii="Cambria" w:hAnsi="Cambria" w:cs="Cambria"/>
          <w:sz w:val="22"/>
          <w:szCs w:val="22"/>
          <w:lang w:val="en-US"/>
        </w:rPr>
        <w:t>RiskFactors</w:t>
      </w:r>
      <w:proofErr w:type="spellEnd"/>
      <w:r w:rsidRPr="00F75DA9">
        <w:rPr>
          <w:sz w:val="22"/>
          <w:szCs w:val="22"/>
        </w:rPr>
        <w:t>»</w:t>
      </w:r>
    </w:p>
    <w:p w:rsidR="008D5E1D" w:rsidRPr="006A1006" w:rsidRDefault="00334A91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>Профили мед</w:t>
      </w:r>
      <w:proofErr w:type="gramStart"/>
      <w:r w:rsidRPr="006A1006">
        <w:rPr>
          <w:sz w:val="22"/>
          <w:szCs w:val="22"/>
        </w:rPr>
        <w:t>.</w:t>
      </w:r>
      <w:proofErr w:type="gramEnd"/>
      <w:r w:rsidRPr="006A1006">
        <w:rPr>
          <w:sz w:val="22"/>
          <w:szCs w:val="22"/>
        </w:rPr>
        <w:t xml:space="preserve"> </w:t>
      </w:r>
      <w:proofErr w:type="gramStart"/>
      <w:r w:rsidRPr="006A1006">
        <w:rPr>
          <w:sz w:val="22"/>
          <w:szCs w:val="22"/>
        </w:rPr>
        <w:t>п</w:t>
      </w:r>
      <w:proofErr w:type="gramEnd"/>
      <w:r w:rsidRPr="006A1006">
        <w:rPr>
          <w:sz w:val="22"/>
          <w:szCs w:val="22"/>
        </w:rPr>
        <w:t>омощи</w:t>
      </w:r>
      <w:r w:rsidRPr="006A1006">
        <w:rPr>
          <w:sz w:val="18"/>
          <w:szCs w:val="18"/>
        </w:rPr>
        <w:t xml:space="preserve">  </w:t>
      </w:r>
      <w:r w:rsidR="00092DE6" w:rsidRPr="006A1006">
        <w:rPr>
          <w:sz w:val="18"/>
          <w:szCs w:val="18"/>
        </w:rPr>
        <w:t xml:space="preserve">- </w:t>
      </w:r>
      <w:r w:rsidRPr="006A1006">
        <w:rPr>
          <w:sz w:val="18"/>
          <w:szCs w:val="18"/>
        </w:rPr>
        <w:t xml:space="preserve">PROFIL   </w:t>
      </w:r>
      <w:r w:rsidR="00DB6E8C" w:rsidRPr="006A1006">
        <w:rPr>
          <w:sz w:val="22"/>
          <w:szCs w:val="22"/>
        </w:rPr>
        <w:t>«</w:t>
      </w:r>
      <w:proofErr w:type="spellStart"/>
      <w:r w:rsidR="00DB6E8C" w:rsidRPr="006A1006">
        <w:rPr>
          <w:sz w:val="22"/>
          <w:szCs w:val="22"/>
          <w:lang w:val="en-US"/>
        </w:rPr>
        <w:t>MedWorks</w:t>
      </w:r>
      <w:proofErr w:type="spellEnd"/>
      <w:r w:rsidR="00DB6E8C" w:rsidRPr="006A1006">
        <w:rPr>
          <w:sz w:val="22"/>
          <w:szCs w:val="22"/>
        </w:rPr>
        <w:t>»</w:t>
      </w:r>
    </w:p>
    <w:p w:rsidR="00560229" w:rsidRPr="00560229" w:rsidRDefault="00560229" w:rsidP="00472607">
      <w:pPr>
        <w:spacing w:after="0" w:line="360" w:lineRule="auto"/>
        <w:ind w:left="720" w:firstLine="0"/>
        <w:contextualSpacing/>
        <w:jc w:val="left"/>
        <w:rPr>
          <w:color w:val="0033CC"/>
          <w:sz w:val="22"/>
          <w:szCs w:val="22"/>
          <w:lang w:eastAsia="ar-SA"/>
        </w:rPr>
      </w:pPr>
    </w:p>
    <w:p w:rsidR="00560229" w:rsidRPr="00560229" w:rsidRDefault="00560229" w:rsidP="00472607">
      <w:pPr>
        <w:spacing w:after="0" w:line="360" w:lineRule="auto"/>
        <w:ind w:left="720" w:firstLine="0"/>
        <w:contextualSpacing/>
        <w:jc w:val="left"/>
        <w:rPr>
          <w:color w:val="0033CC"/>
          <w:sz w:val="22"/>
          <w:szCs w:val="22"/>
          <w:lang w:eastAsia="ar-SA"/>
        </w:rPr>
      </w:pPr>
    </w:p>
    <w:p w:rsidR="00472607" w:rsidRPr="00560229" w:rsidRDefault="00472607" w:rsidP="00472607">
      <w:pPr>
        <w:spacing w:after="0" w:line="360" w:lineRule="auto"/>
        <w:ind w:left="708" w:firstLine="414"/>
        <w:contextualSpacing/>
        <w:jc w:val="left"/>
        <w:rPr>
          <w:sz w:val="22"/>
          <w:szCs w:val="22"/>
        </w:rPr>
      </w:pPr>
      <w:r w:rsidRPr="00560229">
        <w:rPr>
          <w:sz w:val="22"/>
          <w:szCs w:val="22"/>
        </w:rPr>
        <w:t xml:space="preserve">                 </w:t>
      </w:r>
    </w:p>
    <w:p w:rsidR="00472607" w:rsidRPr="00560229" w:rsidRDefault="004726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60229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2"/>
        <w:numPr>
          <w:ilvl w:val="0"/>
          <w:numId w:val="0"/>
        </w:numPr>
        <w:spacing w:before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1" w:name="_Toc297553521"/>
      <w:bookmarkStart w:id="32" w:name="_Toc314586195"/>
      <w:r w:rsidRPr="0054635B">
        <w:rPr>
          <w:rFonts w:ascii="Times New Roman" w:hAnsi="Times New Roman" w:cs="Times New Roman"/>
          <w:sz w:val="24"/>
          <w:szCs w:val="24"/>
        </w:rPr>
        <w:t>Элементы и атрибуты</w:t>
      </w:r>
      <w:bookmarkEnd w:id="31"/>
      <w:bookmarkEnd w:id="32"/>
    </w:p>
    <w:p w:rsidR="00670FB3" w:rsidRPr="002E0227" w:rsidRDefault="00670FB3" w:rsidP="00670FB3">
      <w:pPr>
        <w:pStyle w:val="2"/>
        <w:numPr>
          <w:ilvl w:val="0"/>
          <w:numId w:val="0"/>
        </w:numPr>
        <w:spacing w:before="120" w:line="360" w:lineRule="auto"/>
        <w:jc w:val="center"/>
        <w:rPr>
          <w:rFonts w:ascii="Times New Roman" w:hAnsi="Times New Roman" w:cs="Times New Roman"/>
          <w:b w:val="0"/>
          <w:sz w:val="22"/>
          <w:szCs w:val="22"/>
        </w:rPr>
      </w:pPr>
      <w:bookmarkStart w:id="33" w:name="_Toc314586196"/>
      <w:r w:rsidRPr="002E0227">
        <w:rPr>
          <w:rFonts w:ascii="Times New Roman" w:hAnsi="Times New Roman" w:cs="Times New Roman"/>
          <w:b w:val="0"/>
          <w:sz w:val="22"/>
          <w:szCs w:val="22"/>
        </w:rPr>
        <w:t>В таблицах, приведенных ниже, в столбце «Условия заполнения» указывается:</w:t>
      </w:r>
      <w:bookmarkEnd w:id="33"/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2E0227" w:rsidRDefault="00670FB3" w:rsidP="00670448">
      <w:pPr>
        <w:numPr>
          <w:ilvl w:val="0"/>
          <w:numId w:val="6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2E0227">
        <w:rPr>
          <w:b/>
          <w:lang w:val="en-US" w:eastAsia="ar-SA"/>
        </w:rPr>
        <w:t>patronymic</w:t>
      </w:r>
      <w:r w:rsidRPr="002E0227">
        <w:rPr>
          <w:b/>
          <w:lang w:eastAsia="ar-SA"/>
        </w:rPr>
        <w:t>=””</w:t>
      </w:r>
      <w:r w:rsidRPr="002E0227">
        <w:rPr>
          <w:lang w:eastAsia="ar-SA"/>
        </w:rPr>
        <w:t xml:space="preserve">). 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столбце «Ограничения» указываются:</w:t>
      </w:r>
    </w:p>
    <w:p w:rsidR="00670FB3" w:rsidRPr="002E0227" w:rsidRDefault="00670FB3" w:rsidP="00670448">
      <w:pPr>
        <w:pStyle w:val="Arial5555"/>
        <w:numPr>
          <w:ilvl w:val="0"/>
          <w:numId w:val="10"/>
        </w:numPr>
        <w:spacing w:after="0" w:line="360" w:lineRule="auto"/>
        <w:ind w:left="709" w:hanging="425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Ограничения на длину:</w:t>
      </w:r>
    </w:p>
    <w:p w:rsidR="00670FB3" w:rsidRPr="002E0227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«</w:t>
      </w:r>
      <w:r w:rsidRPr="002E0227">
        <w:rPr>
          <w:sz w:val="22"/>
          <w:szCs w:val="22"/>
          <w:lang w:val="en-US" w:eastAsia="ar-SA"/>
        </w:rPr>
        <w:t>n</w:t>
      </w:r>
      <w:r w:rsidRPr="002E0227">
        <w:rPr>
          <w:sz w:val="22"/>
          <w:szCs w:val="22"/>
          <w:lang w:eastAsia="ar-SA"/>
        </w:rPr>
        <w:t xml:space="preserve"> символов» – атрибут должен иметь длину ровно </w:t>
      </w:r>
      <w:r w:rsidRPr="002E0227">
        <w:rPr>
          <w:sz w:val="22"/>
          <w:szCs w:val="22"/>
          <w:lang w:val="en-US" w:eastAsia="ar-SA"/>
        </w:rPr>
        <w:t>n</w:t>
      </w:r>
      <w:r w:rsidRPr="002E0227">
        <w:rPr>
          <w:sz w:val="22"/>
          <w:szCs w:val="22"/>
          <w:lang w:eastAsia="ar-SA"/>
        </w:rPr>
        <w:t xml:space="preserve"> символов;</w:t>
      </w:r>
    </w:p>
    <w:p w:rsidR="00670FB3" w:rsidRPr="002E0227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«до n символов» – атрибут может иметь длину от 0 до n;</w:t>
      </w:r>
    </w:p>
    <w:p w:rsidR="00670FB3" w:rsidRPr="002E0227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 xml:space="preserve">«от </w:t>
      </w:r>
      <w:r w:rsidRPr="002E0227">
        <w:rPr>
          <w:sz w:val="22"/>
          <w:szCs w:val="22"/>
          <w:lang w:val="en-US" w:eastAsia="ar-SA"/>
        </w:rPr>
        <w:t>m</w:t>
      </w:r>
      <w:r w:rsidRPr="002E0227">
        <w:rPr>
          <w:sz w:val="22"/>
          <w:szCs w:val="22"/>
          <w:lang w:eastAsia="ar-SA"/>
        </w:rPr>
        <w:t xml:space="preserve"> до </w:t>
      </w:r>
      <w:r w:rsidRPr="002E0227">
        <w:rPr>
          <w:sz w:val="22"/>
          <w:szCs w:val="22"/>
          <w:lang w:val="en-US" w:eastAsia="ar-SA"/>
        </w:rPr>
        <w:t>n</w:t>
      </w:r>
      <w:r w:rsidRPr="002E0227">
        <w:rPr>
          <w:sz w:val="22"/>
          <w:szCs w:val="22"/>
          <w:lang w:eastAsia="ar-SA"/>
        </w:rPr>
        <w:t xml:space="preserve">» – атрибут может иметь длину от </w:t>
      </w:r>
      <w:r w:rsidRPr="002E0227">
        <w:rPr>
          <w:sz w:val="22"/>
          <w:szCs w:val="22"/>
          <w:lang w:val="en-US" w:eastAsia="ar-SA"/>
        </w:rPr>
        <w:t>m</w:t>
      </w:r>
      <w:r w:rsidRPr="002E0227">
        <w:rPr>
          <w:sz w:val="22"/>
          <w:szCs w:val="22"/>
          <w:lang w:eastAsia="ar-SA"/>
        </w:rPr>
        <w:t xml:space="preserve"> до </w:t>
      </w:r>
      <w:r w:rsidRPr="002E0227">
        <w:rPr>
          <w:sz w:val="22"/>
          <w:szCs w:val="22"/>
          <w:lang w:val="en-US" w:eastAsia="ar-SA"/>
        </w:rPr>
        <w:t>n</w:t>
      </w:r>
      <w:r w:rsidRPr="002E0227">
        <w:rPr>
          <w:sz w:val="22"/>
          <w:szCs w:val="22"/>
          <w:lang w:eastAsia="ar-SA"/>
        </w:rPr>
        <w:t>, пустые значения не допускаются;</w:t>
      </w:r>
    </w:p>
    <w:p w:rsidR="00670FB3" w:rsidRPr="002E0227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 xml:space="preserve"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</w:t>
      </w:r>
      <w:r w:rsidRPr="002E0227">
        <w:rPr>
          <w:b/>
          <w:i/>
          <w:sz w:val="22"/>
          <w:szCs w:val="22"/>
          <w:lang w:val="en-US" w:eastAsia="ar-SA"/>
        </w:rPr>
        <w:t>string</w:t>
      </w:r>
      <w:r w:rsidRPr="002E0227">
        <w:rPr>
          <w:sz w:val="22"/>
          <w:szCs w:val="22"/>
          <w:lang w:eastAsia="ar-SA"/>
        </w:rPr>
        <w:t>);</w:t>
      </w:r>
    </w:p>
    <w:p w:rsidR="00670FB3" w:rsidRPr="002E0227" w:rsidRDefault="00670FB3" w:rsidP="00670448">
      <w:pPr>
        <w:pStyle w:val="Arial5555"/>
        <w:numPr>
          <w:ilvl w:val="0"/>
          <w:numId w:val="10"/>
        </w:numPr>
        <w:spacing w:after="0" w:line="360" w:lineRule="auto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Ограничения на значения:</w:t>
      </w:r>
    </w:p>
    <w:p w:rsidR="00670FB3" w:rsidRPr="002E0227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2E0227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lastRenderedPageBreak/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FA0014" w:rsidRDefault="00670FB3" w:rsidP="00670FB3">
      <w:pPr>
        <w:pStyle w:val="af0"/>
        <w:spacing w:after="0" w:line="360" w:lineRule="auto"/>
        <w:ind w:left="792"/>
      </w:pPr>
    </w:p>
    <w:p w:rsidR="00C67975" w:rsidRPr="00C67975" w:rsidRDefault="00C67975" w:rsidP="00C67975">
      <w:pPr>
        <w:pStyle w:val="2"/>
        <w:numPr>
          <w:ilvl w:val="0"/>
          <w:numId w:val="0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4" w:name="_Toc314586198"/>
      <w:bookmarkStart w:id="35" w:name="_Toc314586197"/>
      <w:r w:rsidRPr="00C67975">
        <w:rPr>
          <w:rFonts w:ascii="Times New Roman" w:hAnsi="Times New Roman" w:cs="Times New Roman"/>
          <w:sz w:val="24"/>
          <w:szCs w:val="24"/>
        </w:rPr>
        <w:t>Содержание документа</w:t>
      </w:r>
      <w:bookmarkEnd w:id="34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body</w:t>
      </w:r>
      <w:bookmarkEnd w:id="3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95"/>
        <w:gridCol w:w="3100"/>
        <w:gridCol w:w="1559"/>
        <w:gridCol w:w="992"/>
        <w:gridCol w:w="2464"/>
      </w:tblGrid>
      <w:tr w:rsidR="00670FB3" w:rsidRPr="002E0227" w:rsidTr="008629D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cantSplit/>
          <w:trHeight w:val="266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 xml:space="preserve">До </w:t>
            </w:r>
            <w:r w:rsidRPr="002E0227">
              <w:rPr>
                <w:sz w:val="22"/>
                <w:szCs w:val="22"/>
                <w:lang w:val="en-US"/>
              </w:rPr>
              <w:t>300</w:t>
            </w:r>
            <w:r w:rsidRPr="002E0227">
              <w:rPr>
                <w:sz w:val="22"/>
                <w:szCs w:val="22"/>
              </w:rPr>
              <w:t xml:space="preserve"> символов</w:t>
            </w:r>
          </w:p>
        </w:tc>
      </w:tr>
      <w:tr w:rsidR="00670FB3" w:rsidRPr="002E0227" w:rsidTr="002A4D84">
        <w:trPr>
          <w:cantSplit/>
          <w:trHeight w:val="627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protocol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full,changes</w:t>
            </w:r>
            <w:proofErr w:type="spellEnd"/>
          </w:p>
        </w:tc>
      </w:tr>
      <w:tr w:rsidR="00670FB3" w:rsidRPr="002E0227" w:rsidTr="002A4D84">
        <w:trPr>
          <w:cantSplit/>
          <w:trHeight w:val="329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begin_date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Дата начала действия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4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8629DF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creation_date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Дата создания</w:t>
            </w:r>
            <w:r w:rsidRPr="00A3324B">
              <w:rPr>
                <w:color w:val="FF0000"/>
                <w:sz w:val="22"/>
                <w:szCs w:val="22"/>
              </w:rPr>
              <w:t xml:space="preserve">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4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8629DF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telcreator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4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2E0227" w:rsidRDefault="00670FB3" w:rsidP="00670448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6" w:name="_Toc314586199"/>
      <w:r w:rsidRPr="002E0227">
        <w:rPr>
          <w:rFonts w:ascii="Times New Roman" w:hAnsi="Times New Roman" w:cs="Times New Roman"/>
          <w:sz w:val="24"/>
          <w:szCs w:val="24"/>
        </w:rPr>
        <w:t xml:space="preserve">Данные по </w:t>
      </w:r>
      <w:bookmarkEnd w:id="36"/>
      <w:r w:rsidR="001B3C1A">
        <w:rPr>
          <w:rFonts w:ascii="Times New Roman" w:hAnsi="Times New Roman" w:cs="Times New Roman"/>
          <w:sz w:val="24"/>
          <w:szCs w:val="24"/>
        </w:rPr>
        <w:t>МО</w:t>
      </w:r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37" w:name="_Toc314586200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LPUs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>- LPU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76"/>
        <w:gridCol w:w="2283"/>
        <w:gridCol w:w="1710"/>
        <w:gridCol w:w="929"/>
        <w:gridCol w:w="2312"/>
      </w:tblGrid>
      <w:tr w:rsidR="00670FB3" w:rsidRPr="002E0227" w:rsidTr="008629DF">
        <w:trPr>
          <w:trHeight w:val="657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609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ordr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1B3C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Тип </w:t>
            </w:r>
            <w:r w:rsidR="001B3C1A">
              <w:rPr>
                <w:sz w:val="22"/>
                <w:szCs w:val="22"/>
              </w:rPr>
              <w:t>МО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231A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:1</w:t>
            </w:r>
            <w:r>
              <w:rPr>
                <w:sz w:val="22"/>
                <w:szCs w:val="22"/>
                <w:lang w:eastAsia="ar-SA"/>
              </w:rPr>
              <w:t>,2,3,4,5,6,7</w:t>
            </w:r>
          </w:p>
        </w:tc>
      </w:tr>
      <w:tr w:rsidR="00670FB3" w:rsidRPr="002E0227" w:rsidTr="002A4D84">
        <w:trPr>
          <w:trHeight w:val="168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kpp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</w:rPr>
              <w:t>Кпп</w:t>
            </w:r>
            <w:proofErr w:type="spellEnd"/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ИНН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86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2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2A4D84">
        <w:trPr>
          <w:trHeight w:val="31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single_financing_begin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Коэффициент д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оплат</w:t>
            </w:r>
            <w:proofErr w:type="spellEnd"/>
            <w:r w:rsidRPr="002E0227">
              <w:rPr>
                <w:sz w:val="22"/>
                <w:szCs w:val="22"/>
              </w:rPr>
              <w:t>ы</w:t>
            </w:r>
            <w:r w:rsidRPr="002E0227">
              <w:rPr>
                <w:sz w:val="22"/>
                <w:szCs w:val="22"/>
                <w:lang w:val="en-US"/>
              </w:rPr>
              <w:t xml:space="preserve"> ФФОМС 2 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single_financing_end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Коэффициент д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оплат</w:t>
            </w:r>
            <w:proofErr w:type="spellEnd"/>
            <w:r w:rsidRPr="002E0227">
              <w:rPr>
                <w:sz w:val="22"/>
                <w:szCs w:val="22"/>
              </w:rPr>
              <w:t>ы</w:t>
            </w:r>
            <w:r w:rsidRPr="002E0227">
              <w:rPr>
                <w:sz w:val="22"/>
                <w:szCs w:val="22"/>
                <w:lang w:val="en-US"/>
              </w:rPr>
              <w:t xml:space="preserve"> ТФОМС 1 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lastRenderedPageBreak/>
              <w:t>short_name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adress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Адрес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post_id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1 – </w:t>
            </w:r>
            <w:proofErr w:type="spellStart"/>
            <w:r w:rsidRPr="00DA2377">
              <w:rPr>
                <w:sz w:val="22"/>
                <w:szCs w:val="22"/>
                <w:lang w:eastAsia="ar-SA"/>
              </w:rPr>
              <w:t>гл</w:t>
            </w:r>
            <w:proofErr w:type="gramStart"/>
            <w:r w:rsidRPr="00DA237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DA2377">
              <w:rPr>
                <w:sz w:val="22"/>
                <w:szCs w:val="22"/>
                <w:lang w:eastAsia="ar-SA"/>
              </w:rPr>
              <w:t>рач</w:t>
            </w:r>
            <w:proofErr w:type="spellEnd"/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2 – директор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именительном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9E547D" w:rsidRDefault="00670FB3" w:rsidP="00670FB3">
      <w:pPr>
        <w:rPr>
          <w:lang w:eastAsia="ar-SA"/>
        </w:rPr>
      </w:pPr>
    </w:p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DB6E8C" w:rsidRDefault="00625AF4" w:rsidP="00DB6E8C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314586202"/>
      <w:r w:rsidRPr="00DB6E8C">
        <w:rPr>
          <w:rFonts w:ascii="Times New Roman" w:hAnsi="Times New Roman" w:cs="Times New Roman"/>
          <w:sz w:val="24"/>
          <w:szCs w:val="24"/>
        </w:rPr>
        <w:t xml:space="preserve"> </w:t>
      </w:r>
      <w:r w:rsidR="00670FB3" w:rsidRPr="002E0227">
        <w:rPr>
          <w:rFonts w:ascii="Times New Roman" w:hAnsi="Times New Roman" w:cs="Times New Roman"/>
          <w:sz w:val="24"/>
          <w:szCs w:val="24"/>
        </w:rPr>
        <w:t>Данные по СМО</w:t>
      </w:r>
      <w:bookmarkEnd w:id="38"/>
    </w:p>
    <w:p w:rsidR="004D258E" w:rsidRPr="00F5231C" w:rsidRDefault="00DB6E8C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bookmarkStart w:id="39" w:name="_Toc314586204"/>
      <w:r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Данные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по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ярославским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СМО</w:t>
      </w:r>
      <w:bookmarkEnd w:id="39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0" w:name="_Toc314586203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SMOs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C67975" w:rsidRPr="00F904FA">
        <w:rPr>
          <w:rFonts w:ascii="Times New Roman" w:hAnsi="Times New Roman" w:cs="Times New Roman"/>
          <w:b w:val="0"/>
          <w:sz w:val="20"/>
          <w:szCs w:val="20"/>
        </w:rPr>
        <w:t>–</w:t>
      </w:r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YaroslavlRegionSMOs</w:t>
      </w:r>
      <w:bookmarkEnd w:id="40"/>
      <w:proofErr w:type="spellEnd"/>
      <w:r w:rsidR="00C67975" w:rsidRPr="00F904FA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proofErr w:type="spellStart"/>
      <w:r w:rsidR="00C67975" w:rsidRPr="00F904FA">
        <w:rPr>
          <w:rFonts w:ascii="Times New Roman" w:hAnsi="Times New Roman" w:cs="Times New Roman"/>
          <w:b w:val="0"/>
          <w:sz w:val="20"/>
          <w:szCs w:val="20"/>
        </w:rPr>
        <w:t>YaroslavlRegionSMO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code_en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rPr>
          <w:trHeight w:val="4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code_ru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2A4D84">
        <w:trPr>
          <w:trHeight w:val="9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surname_d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name_d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patronymic_d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670FB3" w:rsidRPr="00B5780A" w:rsidRDefault="00670FB3" w:rsidP="00670FB3">
      <w:pPr>
        <w:pStyle w:val="af0"/>
        <w:spacing w:after="0" w:line="360" w:lineRule="auto"/>
        <w:ind w:left="792"/>
      </w:pPr>
    </w:p>
    <w:p w:rsidR="004D258E" w:rsidRPr="00F5231C" w:rsidRDefault="00625AF4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bookmarkStart w:id="41" w:name="_Toc314586205"/>
      <w:r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Данные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по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не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ярославским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СМО</w:t>
      </w:r>
    </w:p>
    <w:p w:rsidR="00670FB3" w:rsidRPr="00B5780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B5780A">
        <w:rPr>
          <w:rFonts w:ascii="Times New Roman" w:hAnsi="Times New Roman" w:cs="Times New Roman"/>
          <w:b w:val="0"/>
          <w:sz w:val="20"/>
          <w:szCs w:val="20"/>
        </w:rPr>
        <w:lastRenderedPageBreak/>
        <w:t xml:space="preserve">Атрибуты элемента </w:t>
      </w:r>
      <w:proofErr w:type="spellStart"/>
      <w:r w:rsidRPr="00B5780A">
        <w:rPr>
          <w:rFonts w:ascii="Times New Roman" w:hAnsi="Times New Roman" w:cs="Times New Roman"/>
          <w:b w:val="0"/>
          <w:sz w:val="20"/>
          <w:szCs w:val="20"/>
        </w:rPr>
        <w:t>SMOs</w:t>
      </w:r>
      <w:proofErr w:type="spellEnd"/>
      <w:r w:rsidRPr="00B5780A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C67975" w:rsidRPr="00B5780A">
        <w:rPr>
          <w:rFonts w:ascii="Times New Roman" w:hAnsi="Times New Roman" w:cs="Times New Roman"/>
          <w:b w:val="0"/>
          <w:sz w:val="20"/>
          <w:szCs w:val="20"/>
        </w:rPr>
        <w:t>–</w:t>
      </w:r>
      <w:r w:rsidRPr="00B5780A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szCs w:val="20"/>
        </w:rPr>
        <w:t>OtherTerritoriesSMOs</w:t>
      </w:r>
      <w:bookmarkEnd w:id="41"/>
      <w:proofErr w:type="spellEnd"/>
      <w:r w:rsidR="00C67975" w:rsidRPr="00B5780A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proofErr w:type="spellStart"/>
      <w:r w:rsidR="00C67975" w:rsidRPr="00B5780A">
        <w:rPr>
          <w:rFonts w:ascii="Times New Roman" w:hAnsi="Times New Roman" w:cs="Times New Roman"/>
          <w:b w:val="0"/>
          <w:sz w:val="20"/>
          <w:szCs w:val="20"/>
        </w:rPr>
        <w:t>OtherTerritoriesSMO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B5780A" w:rsidRPr="00B5780A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Ограничения</w:t>
            </w:r>
          </w:p>
        </w:tc>
      </w:tr>
      <w:tr w:rsidR="00B5780A" w:rsidRPr="00B5780A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B5780A">
              <w:rPr>
                <w:sz w:val="22"/>
                <w:szCs w:val="20"/>
                <w:highlight w:val="white"/>
              </w:rPr>
              <w:t>code_territories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Код территории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B5780A" w:rsidRPr="00B5780A" w:rsidTr="008629DF"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</w:rPr>
              <w:t>Ogr</w:t>
            </w:r>
            <w:proofErr w:type="spellEnd"/>
            <w:r w:rsidRPr="00B5780A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 xml:space="preserve">До </w:t>
            </w:r>
            <w:r w:rsidRPr="00B5780A">
              <w:rPr>
                <w:sz w:val="22"/>
                <w:szCs w:val="22"/>
                <w:lang w:val="en-US" w:eastAsia="ar-SA"/>
              </w:rPr>
              <w:t>12</w:t>
            </w:r>
            <w:r w:rsidRPr="00B5780A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5780A" w:rsidRPr="00B5780A" w:rsidTr="00B5780A">
        <w:trPr>
          <w:trHeight w:val="4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94E05" w:rsidRDefault="00670FB3" w:rsidP="00670FB3">
      <w:pPr>
        <w:rPr>
          <w:b/>
          <w:bCs/>
          <w:lang w:eastAsia="ar-SA"/>
        </w:rPr>
      </w:pPr>
    </w:p>
    <w:p w:rsidR="00C67975" w:rsidRPr="0054635B" w:rsidRDefault="00394E05" w:rsidP="00670448">
      <w:pPr>
        <w:pStyle w:val="af0"/>
        <w:numPr>
          <w:ilvl w:val="0"/>
          <w:numId w:val="10"/>
        </w:numPr>
        <w:jc w:val="center"/>
        <w:rPr>
          <w:b/>
          <w:bCs/>
          <w:sz w:val="24"/>
          <w:szCs w:val="24"/>
        </w:rPr>
      </w:pPr>
      <w:r w:rsidRPr="0054635B">
        <w:rPr>
          <w:b/>
          <w:bCs/>
          <w:sz w:val="24"/>
          <w:szCs w:val="24"/>
        </w:rPr>
        <w:t>Типы документов</w:t>
      </w:r>
      <w:bookmarkStart w:id="42" w:name="_Toc314586207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DocumentTypes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 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DocumentType</w:t>
      </w:r>
      <w:bookmarkEnd w:id="4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13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2A4D84">
        <w:trPr>
          <w:trHeight w:val="20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series_template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number_template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394E05" w:rsidP="00670448">
      <w:pPr>
        <w:pStyle w:val="af0"/>
        <w:numPr>
          <w:ilvl w:val="0"/>
          <w:numId w:val="10"/>
        </w:numPr>
        <w:spacing w:after="0" w:line="360" w:lineRule="auto"/>
        <w:jc w:val="center"/>
        <w:rPr>
          <w:b/>
          <w:bCs/>
          <w:sz w:val="24"/>
          <w:szCs w:val="24"/>
        </w:rPr>
      </w:pPr>
      <w:r w:rsidRPr="0054635B">
        <w:rPr>
          <w:b/>
          <w:bCs/>
          <w:sz w:val="24"/>
          <w:szCs w:val="24"/>
        </w:rPr>
        <w:t>Социальные категории пациентов</w:t>
      </w:r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3" w:name="_Toc314586209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SocialCategories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SocialCategorie</w:t>
      </w:r>
      <w:bookmarkEnd w:id="4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5B06A4">
        <w:trPr>
          <w:trHeight w:val="5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670FB3" w:rsidRPr="00D04773" w:rsidRDefault="00670FB3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44" w:name="_Toc314586212"/>
      <w:r w:rsidRPr="0054635B">
        <w:rPr>
          <w:rFonts w:ascii="Times New Roman" w:hAnsi="Times New Roman" w:cs="Times New Roman"/>
          <w:szCs w:val="24"/>
        </w:rPr>
        <w:t>Регионы</w:t>
      </w:r>
      <w:bookmarkEnd w:id="44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5" w:name="_Toc314586211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Regions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Region</w:t>
      </w:r>
      <w:bookmarkEnd w:id="4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_fed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36019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lastRenderedPageBreak/>
              <w:t>Name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code_region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Obrachenie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Обращение в письме к </w:t>
            </w:r>
            <w:proofErr w:type="spellStart"/>
            <w:r w:rsidRPr="00DA2377">
              <w:rPr>
                <w:sz w:val="22"/>
                <w:szCs w:val="22"/>
              </w:rPr>
              <w:t>руковолителю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46" w:name="_Toc314586214"/>
      <w:r w:rsidRPr="0054635B">
        <w:rPr>
          <w:rFonts w:ascii="Times New Roman" w:hAnsi="Times New Roman" w:cs="Times New Roman"/>
          <w:szCs w:val="24"/>
        </w:rPr>
        <w:t>Специ</w:t>
      </w:r>
      <w:r w:rsidR="005B06A4" w:rsidRPr="0054635B">
        <w:rPr>
          <w:rFonts w:ascii="Times New Roman" w:hAnsi="Times New Roman" w:cs="Times New Roman"/>
          <w:szCs w:val="24"/>
        </w:rPr>
        <w:t>альности</w:t>
      </w:r>
      <w:bookmarkEnd w:id="46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7" w:name="_Toc314586213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Specializations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Specialization</w:t>
      </w:r>
      <w:bookmarkEnd w:id="4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48"/>
        <w:gridCol w:w="2295"/>
        <w:gridCol w:w="1714"/>
        <w:gridCol w:w="932"/>
        <w:gridCol w:w="2324"/>
      </w:tblGrid>
      <w:tr w:rsidR="00670FB3" w:rsidRPr="002E0227" w:rsidTr="00845907">
        <w:trPr>
          <w:trHeight w:val="657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45907">
        <w:trPr>
          <w:trHeight w:val="358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4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262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1190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day_hospital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home_hospital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в оперативных </w:t>
            </w:r>
            <w:r w:rsidRPr="002E0227">
              <w:rPr>
                <w:sz w:val="22"/>
                <w:szCs w:val="22"/>
              </w:rPr>
              <w:lastRenderedPageBreak/>
              <w:t>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hospital_operation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Diagnostic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Laboratory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physiotherapy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Reanimation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intensive_care_block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intensive_care_chamber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2E0227">
              <w:rPr>
                <w:sz w:val="22"/>
                <w:szCs w:val="22"/>
              </w:rPr>
              <w:t>в</w:t>
            </w:r>
            <w:proofErr w:type="gramEnd"/>
            <w:r w:rsidRPr="002E022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BC1AB1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48" w:name="_Toc314586216"/>
      <w:r w:rsidRPr="0054635B">
        <w:rPr>
          <w:rFonts w:ascii="Times New Roman" w:hAnsi="Times New Roman" w:cs="Times New Roman"/>
          <w:szCs w:val="24"/>
        </w:rPr>
        <w:lastRenderedPageBreak/>
        <w:t>Исходы</w:t>
      </w:r>
      <w:r w:rsidRPr="0054635B">
        <w:rPr>
          <w:rFonts w:ascii="Times New Roman" w:hAnsi="Times New Roman" w:cs="Times New Roman"/>
          <w:szCs w:val="24"/>
          <w:lang w:val="en-US"/>
        </w:rPr>
        <w:t xml:space="preserve"> </w:t>
      </w:r>
      <w:r w:rsidRPr="0054635B">
        <w:rPr>
          <w:rFonts w:ascii="Times New Roman" w:hAnsi="Times New Roman" w:cs="Times New Roman"/>
          <w:szCs w:val="24"/>
        </w:rPr>
        <w:t>лечения</w:t>
      </w:r>
      <w:bookmarkEnd w:id="48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9" w:name="_Toc314586215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TreatmentResults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TreatmentResult</w:t>
      </w:r>
      <w:bookmarkEnd w:id="49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type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 (поликлиника, стационар)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7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0" w:name="_Toc314586218"/>
      <w:r w:rsidRPr="0054635B">
        <w:rPr>
          <w:rFonts w:ascii="Times New Roman" w:hAnsi="Times New Roman" w:cs="Times New Roman"/>
          <w:szCs w:val="24"/>
        </w:rPr>
        <w:t>Поводы посещения поликлиники</w:t>
      </w:r>
      <w:bookmarkEnd w:id="50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1" w:name="_Toc314586217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ReasonsVisitPolyclinics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ReasonsVisitPolyclinic</w:t>
      </w:r>
      <w:bookmarkEnd w:id="5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0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2" w:name="_Toc314586220"/>
      <w:r w:rsidRPr="0054635B">
        <w:rPr>
          <w:rFonts w:ascii="Times New Roman" w:hAnsi="Times New Roman" w:cs="Times New Roman"/>
          <w:szCs w:val="24"/>
        </w:rPr>
        <w:t>Типы диагнозов</w:t>
      </w:r>
      <w:bookmarkEnd w:id="52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3" w:name="_Toc314586219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DiagnosisTypes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DiagnosisType</w:t>
      </w:r>
      <w:bookmarkEnd w:id="5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sign_types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1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7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17562" w:rsidRPr="00DA2377" w:rsidRDefault="00617562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DA2377">
        <w:rPr>
          <w:rFonts w:ascii="Times New Roman" w:hAnsi="Times New Roman" w:cs="Times New Roman"/>
          <w:szCs w:val="24"/>
        </w:rPr>
        <w:lastRenderedPageBreak/>
        <w:t>Диагнозы МКБ10</w:t>
      </w:r>
    </w:p>
    <w:p w:rsidR="00394E05" w:rsidRPr="00DA2377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DA2377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DA2377">
        <w:rPr>
          <w:rFonts w:ascii="Times New Roman" w:hAnsi="Times New Roman" w:cs="Times New Roman"/>
          <w:b w:val="0"/>
          <w:sz w:val="20"/>
          <w:szCs w:val="20"/>
        </w:rPr>
        <w:t>MKBs</w:t>
      </w:r>
      <w:proofErr w:type="spellEnd"/>
      <w:r w:rsidRPr="00DA2377">
        <w:rPr>
          <w:rFonts w:ascii="Times New Roman" w:hAnsi="Times New Roman" w:cs="Times New Roman"/>
          <w:b w:val="0"/>
          <w:sz w:val="20"/>
          <w:szCs w:val="20"/>
        </w:rPr>
        <w:t xml:space="preserve">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843"/>
        <w:gridCol w:w="850"/>
        <w:gridCol w:w="2039"/>
      </w:tblGrid>
      <w:tr w:rsidR="00DA2377" w:rsidRPr="00DA2377" w:rsidTr="005B06A4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5B06A4">
        <w:trPr>
          <w:trHeight w:val="15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not_payment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96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71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smp_not_pay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</w:tbl>
    <w:p w:rsidR="00670FB3" w:rsidRPr="00DA2377" w:rsidRDefault="00670FB3" w:rsidP="00670FB3">
      <w:pPr>
        <w:pStyle w:val="af0"/>
        <w:spacing w:after="0" w:line="360" w:lineRule="auto"/>
        <w:ind w:left="792"/>
      </w:pPr>
    </w:p>
    <w:p w:rsidR="00617562" w:rsidRPr="00DA2377" w:rsidRDefault="00617562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4" w:name="_Toc314586222"/>
      <w:r w:rsidRPr="0054635B">
        <w:rPr>
          <w:rFonts w:ascii="Times New Roman" w:hAnsi="Times New Roman" w:cs="Times New Roman"/>
          <w:szCs w:val="24"/>
        </w:rPr>
        <w:t>Типы травм</w:t>
      </w:r>
      <w:bookmarkEnd w:id="54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5" w:name="_Toc314586221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  <w:highlight w:val="white"/>
        </w:rPr>
        <w:t>InjuryTypes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  <w:highlight w:val="white"/>
        </w:rPr>
        <w:t>InjuryType</w:t>
      </w:r>
      <w:bookmarkEnd w:id="5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injury_sign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8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8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6" w:name="_Toc314586225"/>
      <w:r w:rsidRPr="0054635B">
        <w:rPr>
          <w:rFonts w:ascii="Times New Roman" w:hAnsi="Times New Roman" w:cs="Times New Roman"/>
          <w:szCs w:val="24"/>
        </w:rPr>
        <w:t>Простые медицинские услуги</w:t>
      </w:r>
      <w:bookmarkEnd w:id="56"/>
    </w:p>
    <w:p w:rsidR="00712BD9" w:rsidRPr="0054635B" w:rsidRDefault="00712BD9" w:rsidP="00712BD9">
      <w:pPr>
        <w:spacing w:after="0"/>
        <w:ind w:firstLine="0"/>
        <w:jc w:val="center"/>
        <w:rPr>
          <w:b/>
          <w:bCs/>
          <w:color w:val="000000"/>
          <w:lang w:val="en-US" w:eastAsia="ar-SA"/>
        </w:rPr>
      </w:pPr>
    </w:p>
    <w:p w:rsidR="004B3032" w:rsidRPr="0054635B" w:rsidRDefault="00394E05" w:rsidP="00670448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proofErr w:type="spellStart"/>
      <w:r w:rsidRPr="0054635B">
        <w:rPr>
          <w:b/>
          <w:bCs/>
          <w:sz w:val="24"/>
          <w:szCs w:val="24"/>
          <w:lang w:val="en-US"/>
        </w:rPr>
        <w:t>Типы</w:t>
      </w:r>
      <w:proofErr w:type="spellEnd"/>
      <w:r w:rsidRPr="0054635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54635B">
        <w:rPr>
          <w:b/>
          <w:bCs/>
          <w:sz w:val="24"/>
          <w:szCs w:val="24"/>
          <w:lang w:val="en-US"/>
        </w:rPr>
        <w:t>простых</w:t>
      </w:r>
      <w:proofErr w:type="spellEnd"/>
      <w:r w:rsidRPr="0054635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54635B">
        <w:rPr>
          <w:b/>
          <w:bCs/>
          <w:sz w:val="24"/>
          <w:szCs w:val="24"/>
          <w:lang w:val="en-US"/>
        </w:rPr>
        <w:t>медицинских</w:t>
      </w:r>
      <w:proofErr w:type="spellEnd"/>
      <w:r w:rsidRPr="0054635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54635B">
        <w:rPr>
          <w:b/>
          <w:bCs/>
          <w:sz w:val="24"/>
          <w:szCs w:val="24"/>
          <w:lang w:val="en-US"/>
        </w:rPr>
        <w:t>услуг</w:t>
      </w:r>
      <w:proofErr w:type="spellEnd"/>
    </w:p>
    <w:p w:rsidR="00670FB3" w:rsidRPr="00F904FA" w:rsidRDefault="00670FB3" w:rsidP="00F904FA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sz w:val="20"/>
          <w:lang w:val="en-US"/>
        </w:rPr>
      </w:pPr>
      <w:bookmarkStart w:id="57" w:name="_Toc314586226"/>
      <w:r w:rsidRPr="00F904FA">
        <w:rPr>
          <w:rFonts w:ascii="Times New Roman" w:hAnsi="Times New Roman" w:cs="Times New Roman"/>
          <w:b w:val="0"/>
          <w:sz w:val="20"/>
        </w:rPr>
        <w:t>Атрибуты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</w:rPr>
        <w:t>элемента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SimpleMedicalServices</w:t>
      </w:r>
      <w:proofErr w:type="spellEnd"/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</w:t>
      </w:r>
      <w:proofErr w:type="spellEnd"/>
      <w:r w:rsidRPr="00F904FA">
        <w:rPr>
          <w:rFonts w:ascii="Times New Roman" w:hAnsi="Times New Roman" w:cs="Times New Roman"/>
          <w:b w:val="0"/>
          <w:sz w:val="20"/>
          <w:lang w:val="en-US"/>
        </w:rPr>
        <w:t>-</w:t>
      </w:r>
      <w:r w:rsidRPr="00F904FA">
        <w:rPr>
          <w:rFonts w:ascii="Times New Roman" w:hAnsi="Times New Roman" w:cs="Times New Roman"/>
          <w:b w:val="0"/>
          <w:color w:val="800000"/>
          <w:sz w:val="20"/>
          <w:highlight w:val="white"/>
          <w:lang w:val="en-US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Type_sms</w:t>
      </w:r>
      <w:bookmarkEnd w:id="5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F82B18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F82B18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2C55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2C55FE"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F82B18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F857D7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58" w:name="_Toc314586229"/>
      <w:r w:rsidRPr="00DD1A29">
        <w:rPr>
          <w:rFonts w:ascii="Times New Roman" w:hAnsi="Times New Roman" w:cs="Times New Roman"/>
          <w:sz w:val="22"/>
          <w:szCs w:val="22"/>
        </w:rPr>
        <w:lastRenderedPageBreak/>
        <w:t>Группы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sz w:val="22"/>
          <w:szCs w:val="22"/>
        </w:rPr>
        <w:t>п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ростых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медицинских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услуг</w:t>
      </w:r>
      <w:bookmarkEnd w:id="58"/>
    </w:p>
    <w:p w:rsidR="00394E05" w:rsidRPr="00F904FA" w:rsidRDefault="00394E05" w:rsidP="00F904FA">
      <w:pPr>
        <w:ind w:firstLine="0"/>
        <w:jc w:val="left"/>
        <w:rPr>
          <w:sz w:val="20"/>
          <w:szCs w:val="20"/>
          <w:lang w:val="en-US" w:eastAsia="ar-SA"/>
        </w:rPr>
      </w:pPr>
      <w:r w:rsidRPr="00F904FA">
        <w:rPr>
          <w:sz w:val="20"/>
          <w:szCs w:val="20"/>
        </w:rPr>
        <w:t>Атрибуты</w:t>
      </w:r>
      <w:r w:rsidRPr="00F904FA">
        <w:rPr>
          <w:sz w:val="20"/>
          <w:szCs w:val="20"/>
          <w:lang w:val="en-US"/>
        </w:rPr>
        <w:t xml:space="preserve"> </w:t>
      </w:r>
      <w:r w:rsidRPr="00F904FA">
        <w:rPr>
          <w:sz w:val="20"/>
          <w:szCs w:val="20"/>
        </w:rPr>
        <w:t>элемента</w:t>
      </w:r>
      <w:r w:rsidRPr="00F904FA">
        <w:rPr>
          <w:sz w:val="20"/>
          <w:szCs w:val="20"/>
          <w:lang w:val="en-US"/>
        </w:rPr>
        <w:t xml:space="preserve"> </w:t>
      </w:r>
      <w:proofErr w:type="spellStart"/>
      <w:r w:rsidRPr="00F904FA">
        <w:rPr>
          <w:sz w:val="20"/>
          <w:szCs w:val="20"/>
          <w:highlight w:val="white"/>
          <w:lang w:val="en-US"/>
        </w:rPr>
        <w:t>SimpleMedicalServices</w:t>
      </w:r>
      <w:proofErr w:type="spellEnd"/>
      <w:r w:rsidRPr="00F904FA">
        <w:rPr>
          <w:sz w:val="20"/>
          <w:szCs w:val="20"/>
          <w:lang w:val="en-US"/>
        </w:rPr>
        <w:t xml:space="preserve">– </w:t>
      </w:r>
      <w:proofErr w:type="spellStart"/>
      <w:r w:rsidRPr="00F904FA">
        <w:rPr>
          <w:sz w:val="20"/>
          <w:szCs w:val="20"/>
          <w:highlight w:val="white"/>
          <w:lang w:val="en-US"/>
        </w:rPr>
        <w:t>SimpleMedicalService</w:t>
      </w:r>
      <w:proofErr w:type="spellEnd"/>
      <w:r w:rsidRPr="00F904FA">
        <w:rPr>
          <w:sz w:val="20"/>
          <w:szCs w:val="20"/>
          <w:lang w:val="en-US"/>
        </w:rPr>
        <w:t>-</w:t>
      </w:r>
      <w:r w:rsidRPr="00F904FA">
        <w:rPr>
          <w:color w:val="800000"/>
          <w:sz w:val="20"/>
          <w:szCs w:val="20"/>
          <w:highlight w:val="white"/>
          <w:lang w:val="en-US"/>
        </w:rPr>
        <w:t xml:space="preserve"> </w:t>
      </w:r>
      <w:proofErr w:type="spellStart"/>
      <w:r w:rsidRPr="00F904FA">
        <w:rPr>
          <w:sz w:val="20"/>
          <w:szCs w:val="20"/>
          <w:highlight w:val="white"/>
          <w:lang w:val="en-US"/>
        </w:rPr>
        <w:t>Type_sms</w:t>
      </w:r>
      <w:proofErr w:type="spellEnd"/>
      <w:r w:rsidRPr="00F904FA">
        <w:rPr>
          <w:sz w:val="20"/>
          <w:szCs w:val="20"/>
          <w:lang w:val="en-US"/>
        </w:rPr>
        <w:t>-Group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F857D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0 –не лечебная</w:t>
      </w: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1 – условно – лечебная</w:t>
      </w:r>
    </w:p>
    <w:p w:rsidR="00F857D7" w:rsidRPr="00F857D7" w:rsidRDefault="00F857D7" w:rsidP="00F857D7">
      <w:pPr>
        <w:spacing w:after="0"/>
        <w:rPr>
          <w:lang w:eastAsia="ar-SA"/>
        </w:rPr>
      </w:pPr>
      <w:r>
        <w:rPr>
          <w:sz w:val="22"/>
          <w:szCs w:val="22"/>
          <w:lang w:eastAsia="ar-SA"/>
        </w:rPr>
        <w:t>2 - лечебная</w:t>
      </w:r>
    </w:p>
    <w:p w:rsidR="00F857D7" w:rsidRPr="00F857D7" w:rsidRDefault="00F857D7" w:rsidP="00F857D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sz w:val="22"/>
          <w:szCs w:val="22"/>
        </w:rPr>
        <w:t>П</w:t>
      </w:r>
      <w:r w:rsidRPr="00F857D7">
        <w:rPr>
          <w:rFonts w:ascii="Times New Roman" w:hAnsi="Times New Roman" w:cs="Times New Roman"/>
          <w:sz w:val="22"/>
          <w:szCs w:val="22"/>
        </w:rPr>
        <w:t>росты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медицински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услуг</w:t>
      </w:r>
      <w:r>
        <w:rPr>
          <w:rFonts w:ascii="Times New Roman" w:hAnsi="Times New Roman" w:cs="Times New Roman"/>
          <w:sz w:val="22"/>
          <w:szCs w:val="22"/>
        </w:rPr>
        <w:t>и</w:t>
      </w:r>
    </w:p>
    <w:p w:rsidR="00F857D7" w:rsidRPr="00F857D7" w:rsidRDefault="00F857D7" w:rsidP="00F857D7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sz w:val="20"/>
          <w:lang w:val="en-US"/>
        </w:rPr>
      </w:pPr>
      <w:r w:rsidRPr="00F904FA">
        <w:rPr>
          <w:rFonts w:ascii="Times New Roman" w:hAnsi="Times New Roman" w:cs="Times New Roman"/>
          <w:b w:val="0"/>
          <w:sz w:val="20"/>
        </w:rPr>
        <w:t>Атрибуты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</w:rPr>
        <w:t>элемента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SimpleMedicalServices</w:t>
      </w:r>
      <w:proofErr w:type="spellEnd"/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</w:t>
      </w:r>
      <w:proofErr w:type="spellEnd"/>
      <w:r w:rsidRPr="00F904FA">
        <w:rPr>
          <w:rFonts w:ascii="Times New Roman" w:hAnsi="Times New Roman" w:cs="Times New Roman"/>
          <w:b w:val="0"/>
          <w:sz w:val="20"/>
          <w:lang w:val="en-US"/>
        </w:rPr>
        <w:t>-</w:t>
      </w:r>
      <w:r w:rsidRPr="00F904FA">
        <w:rPr>
          <w:rFonts w:ascii="Times New Roman" w:hAnsi="Times New Roman" w:cs="Times New Roman"/>
          <w:b w:val="0"/>
          <w:color w:val="800000"/>
          <w:sz w:val="20"/>
          <w:highlight w:val="white"/>
          <w:lang w:val="en-US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Type_sms</w:t>
      </w:r>
      <w:r w:rsidRPr="00F857D7">
        <w:rPr>
          <w:rFonts w:ascii="Times New Roman" w:hAnsi="Times New Roman" w:cs="Times New Roman"/>
          <w:b w:val="0"/>
          <w:sz w:val="20"/>
          <w:lang w:val="en-US"/>
        </w:rPr>
        <w:t>-</w:t>
      </w:r>
      <w:r>
        <w:rPr>
          <w:rFonts w:ascii="Times New Roman" w:hAnsi="Times New Roman" w:cs="Times New Roman"/>
          <w:b w:val="0"/>
          <w:sz w:val="20"/>
          <w:lang w:val="en-US"/>
        </w:rPr>
        <w:t>sms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F857D7" w:rsidRPr="002E0227" w:rsidTr="00F857D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F857D7" w:rsidRPr="002E0227" w:rsidTr="00F857D7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D164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federal_code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ФФОМС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short_name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Короткое 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service_sign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 –не лечебная</w:t>
            </w:r>
          </w:p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условно – лечебная</w:t>
            </w:r>
          </w:p>
          <w:p w:rsidR="00F857D7" w:rsidRPr="002E022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2 - лечебная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one_visit_sign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услуги 1 раз за посещение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F857D7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t_sign_2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</w:t>
            </w:r>
            <w:proofErr w:type="spellStart"/>
            <w:r>
              <w:rPr>
                <w:sz w:val="22"/>
                <w:szCs w:val="22"/>
              </w:rPr>
              <w:t>прверхности</w:t>
            </w:r>
            <w:proofErr w:type="spellEnd"/>
            <w:r>
              <w:rPr>
                <w:sz w:val="22"/>
                <w:szCs w:val="22"/>
              </w:rPr>
              <w:t xml:space="preserve"> зуба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030BB9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2E022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min_year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Минимальный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max_year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</w:t>
            </w:r>
            <w:r>
              <w:rPr>
                <w:sz w:val="22"/>
                <w:szCs w:val="22"/>
                <w:highlight w:val="white"/>
              </w:rPr>
              <w:t>аксимальный</w:t>
            </w:r>
            <w:r w:rsidRPr="00F82B18">
              <w:rPr>
                <w:sz w:val="22"/>
                <w:szCs w:val="22"/>
                <w:highlight w:val="white"/>
              </w:rPr>
              <w:t xml:space="preserve">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place_sign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оказания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D3A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D3AEE">
              <w:rPr>
                <w:sz w:val="22"/>
                <w:szCs w:val="22"/>
                <w:lang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в поликлинике</w:t>
            </w:r>
          </w:p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1-на дому</w:t>
            </w:r>
          </w:p>
          <w:p w:rsidR="00F857D7" w:rsidRPr="004D3AEE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2- в поликлинике и на дому</w:t>
            </w:r>
          </w:p>
        </w:tc>
      </w:tr>
    </w:tbl>
    <w:p w:rsidR="00F857D7" w:rsidRPr="002E0227" w:rsidRDefault="00F857D7" w:rsidP="00670FB3">
      <w:pPr>
        <w:pStyle w:val="af0"/>
        <w:spacing w:after="0" w:line="360" w:lineRule="auto"/>
        <w:ind w:left="792"/>
      </w:pPr>
    </w:p>
    <w:p w:rsidR="00670FB3" w:rsidRPr="0054635B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9" w:name="_Toc314586235"/>
      <w:r w:rsidRPr="0054635B">
        <w:rPr>
          <w:rFonts w:ascii="Times New Roman" w:hAnsi="Times New Roman" w:cs="Times New Roman"/>
          <w:szCs w:val="24"/>
        </w:rPr>
        <w:lastRenderedPageBreak/>
        <w:t>Операции в стационарах всех типов</w:t>
      </w:r>
      <w:bookmarkEnd w:id="59"/>
    </w:p>
    <w:p w:rsidR="00712BD9" w:rsidRPr="00226061" w:rsidRDefault="00712BD9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60" w:name="_Toc314586234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  <w:lang w:val="en-US"/>
        </w:rPr>
        <w:t>HospitalsOperations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  <w:lang w:val="en-US"/>
        </w:rPr>
        <w:t>Hospitals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</w:rPr>
        <w:t>Operation</w:t>
      </w:r>
      <w:bookmarkEnd w:id="6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9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1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52044A" w:rsidTr="005B06A4">
        <w:trPr>
          <w:trHeight w:val="19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973F6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difficult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сложности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2044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2044A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1</w:t>
            </w:r>
            <w:r w:rsidRPr="0052044A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</w:tbl>
    <w:p w:rsidR="005746B5" w:rsidRDefault="005746B5" w:rsidP="00670FB3">
      <w:pPr>
        <w:pStyle w:val="af0"/>
        <w:spacing w:after="0" w:line="360" w:lineRule="auto"/>
        <w:ind w:left="792"/>
        <w:rPr>
          <w:lang w:val="en-US"/>
        </w:rPr>
      </w:pPr>
    </w:p>
    <w:p w:rsidR="00C5537C" w:rsidRPr="00C5537C" w:rsidRDefault="00C5537C" w:rsidP="00997554">
      <w:pPr>
        <w:pStyle w:val="af0"/>
        <w:spacing w:after="0" w:line="360" w:lineRule="auto"/>
        <w:ind w:left="792" w:firstLine="342"/>
        <w:rPr>
          <w:lang w:val="en-US"/>
        </w:rPr>
      </w:pPr>
    </w:p>
    <w:p w:rsidR="00B655B0" w:rsidRPr="0054635B" w:rsidRDefault="005746B5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5746B5">
        <w:rPr>
          <w:rFonts w:ascii="Times New Roman" w:hAnsi="Times New Roman" w:cs="Times New Roman"/>
          <w:szCs w:val="24"/>
        </w:rPr>
        <w:t>Справочник состояний диспансерного наблюдения</w:t>
      </w:r>
    </w:p>
    <w:p w:rsidR="00B655B0" w:rsidRPr="00226061" w:rsidRDefault="00B655B0" w:rsidP="00B655B0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="005746B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proofErr w:type="spellStart"/>
      <w:r w:rsidRPr="005746B5">
        <w:rPr>
          <w:rFonts w:ascii="Times New Roman" w:hAnsi="Times New Roman" w:cs="Times New Roman"/>
          <w:b w:val="0"/>
          <w:sz w:val="20"/>
          <w:szCs w:val="20"/>
          <w:lang w:val="en-US"/>
        </w:rPr>
        <w:t>MedicalStates</w:t>
      </w:r>
      <w:proofErr w:type="spellEnd"/>
      <w:r w:rsidRPr="005746B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– </w:t>
      </w:r>
      <w:proofErr w:type="spellStart"/>
      <w:r w:rsidRPr="005746B5">
        <w:rPr>
          <w:rFonts w:ascii="Times New Roman" w:hAnsi="Times New Roman" w:cs="Times New Roman"/>
          <w:b w:val="0"/>
          <w:sz w:val="20"/>
          <w:szCs w:val="20"/>
          <w:lang w:val="en-US"/>
        </w:rPr>
        <w:t>MedicalState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B655B0" w:rsidRPr="0054635B" w:rsidRDefault="005746B5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5746B5">
        <w:rPr>
          <w:rFonts w:ascii="Times New Roman" w:hAnsi="Times New Roman" w:cs="Times New Roman"/>
          <w:szCs w:val="24"/>
        </w:rPr>
        <w:t xml:space="preserve">Справочник типов палат, оказывающих реанимационные услуги </w:t>
      </w:r>
    </w:p>
    <w:p w:rsidR="00B655B0" w:rsidRPr="00226061" w:rsidRDefault="00B655B0" w:rsidP="00B655B0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="005746B5">
        <w:rPr>
          <w:rFonts w:ascii="Times New Roman" w:hAnsi="Times New Roman" w:cs="Times New Roman"/>
          <w:b w:val="0"/>
          <w:sz w:val="20"/>
          <w:szCs w:val="20"/>
        </w:rPr>
        <w:t xml:space="preserve">  </w:t>
      </w:r>
      <w:proofErr w:type="spellStart"/>
      <w:r w:rsidRPr="005746B5">
        <w:rPr>
          <w:rFonts w:ascii="Verdana" w:hAnsi="Verdana" w:cs="Times New Roman"/>
          <w:b w:val="0"/>
          <w:bCs w:val="0"/>
          <w:sz w:val="20"/>
          <w:szCs w:val="20"/>
          <w:lang w:eastAsia="ru-RU"/>
        </w:rPr>
        <w:t>ChamberTypes</w:t>
      </w:r>
      <w:proofErr w:type="spellEnd"/>
      <w:r w:rsidRPr="005746B5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5746B5">
        <w:rPr>
          <w:rFonts w:ascii="Verdana" w:hAnsi="Verdana" w:cs="Times New Roman"/>
          <w:b w:val="0"/>
          <w:bCs w:val="0"/>
          <w:sz w:val="20"/>
          <w:szCs w:val="20"/>
          <w:lang w:eastAsia="ru-RU"/>
        </w:rPr>
        <w:t>ChamberType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62112C" w:rsidRDefault="00670FB3" w:rsidP="00670FB3">
      <w:pPr>
        <w:pStyle w:val="af0"/>
        <w:spacing w:after="0" w:line="360" w:lineRule="auto"/>
        <w:ind w:left="792"/>
        <w:jc w:val="center"/>
        <w:rPr>
          <w:lang w:val="en-US"/>
        </w:rPr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1" w:name="_Toc314586253"/>
      <w:r w:rsidRPr="00C5537C">
        <w:rPr>
          <w:rFonts w:ascii="Times New Roman" w:hAnsi="Times New Roman" w:cs="Times New Roman"/>
          <w:szCs w:val="24"/>
        </w:rPr>
        <w:t>Страны</w:t>
      </w:r>
      <w:bookmarkEnd w:id="61"/>
    </w:p>
    <w:p w:rsidR="003443A1" w:rsidRPr="003443A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2"/>
          <w:szCs w:val="22"/>
        </w:rPr>
      </w:pPr>
      <w:bookmarkStart w:id="62" w:name="_Toc314586252"/>
      <w:r w:rsidRPr="003443A1">
        <w:rPr>
          <w:rFonts w:ascii="Times New Roman" w:hAnsi="Times New Roman" w:cs="Times New Roman"/>
          <w:b w:val="0"/>
          <w:sz w:val="22"/>
          <w:szCs w:val="22"/>
        </w:rPr>
        <w:t xml:space="preserve">Атрибуты элемента </w:t>
      </w:r>
      <w:r w:rsidRPr="003443A1">
        <w:rPr>
          <w:rFonts w:ascii="Times New Roman" w:hAnsi="Times New Roman" w:cs="Times New Roman"/>
          <w:b w:val="0"/>
          <w:sz w:val="22"/>
          <w:szCs w:val="22"/>
          <w:lang w:val="en-US"/>
        </w:rPr>
        <w:t>Countries</w:t>
      </w:r>
      <w:r w:rsidRPr="003443A1">
        <w:rPr>
          <w:rFonts w:ascii="Times New Roman" w:hAnsi="Times New Roman" w:cs="Times New Roman"/>
          <w:b w:val="0"/>
          <w:sz w:val="22"/>
          <w:szCs w:val="22"/>
        </w:rPr>
        <w:t xml:space="preserve">– </w:t>
      </w:r>
      <w:proofErr w:type="spellStart"/>
      <w:r w:rsidRPr="003443A1">
        <w:rPr>
          <w:rFonts w:ascii="Times New Roman" w:hAnsi="Times New Roman" w:cs="Times New Roman"/>
          <w:b w:val="0"/>
          <w:sz w:val="22"/>
          <w:szCs w:val="22"/>
          <w:lang w:val="en-US"/>
        </w:rPr>
        <w:t>Countrie</w:t>
      </w:r>
      <w:bookmarkEnd w:id="6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2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3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E66376">
        <w:trPr>
          <w:trHeight w:val="6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D0477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3" w:name="_Toc314586255"/>
      <w:r w:rsidRPr="00C5537C">
        <w:rPr>
          <w:rFonts w:ascii="Times New Roman" w:hAnsi="Times New Roman" w:cs="Times New Roman"/>
          <w:szCs w:val="24"/>
        </w:rPr>
        <w:lastRenderedPageBreak/>
        <w:t>Степень участия специалиста</w:t>
      </w:r>
      <w:bookmarkEnd w:id="63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64" w:name="_Toc314586254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DegreeInvolvementSpecialists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DegreeInvolvementSpecialist</w:t>
      </w:r>
      <w:bookmarkEnd w:id="6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1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5" w:name="_Toc314586257"/>
      <w:r w:rsidRPr="00C5537C">
        <w:rPr>
          <w:rFonts w:ascii="Times New Roman" w:hAnsi="Times New Roman" w:cs="Times New Roman"/>
          <w:szCs w:val="24"/>
        </w:rPr>
        <w:t>Виды посещений</w:t>
      </w:r>
      <w:bookmarkEnd w:id="65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66" w:name="_Toc314586256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VisitsTypes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VisitsType</w:t>
      </w:r>
      <w:bookmarkEnd w:id="6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4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7" w:name="_Toc314586259"/>
      <w:r w:rsidRPr="00C5537C">
        <w:rPr>
          <w:rFonts w:ascii="Times New Roman" w:hAnsi="Times New Roman" w:cs="Times New Roman"/>
          <w:szCs w:val="24"/>
        </w:rPr>
        <w:t>Возрастные группы</w:t>
      </w:r>
      <w:bookmarkEnd w:id="67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68" w:name="_Toc314586258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AgeGroups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AgeGroup</w:t>
      </w:r>
      <w:bookmarkEnd w:id="6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9" w:name="_Toc314586261"/>
      <w:r w:rsidRPr="00C5537C">
        <w:rPr>
          <w:rFonts w:ascii="Times New Roman" w:hAnsi="Times New Roman" w:cs="Times New Roman"/>
          <w:szCs w:val="24"/>
        </w:rPr>
        <w:t>Типы направлений</w:t>
      </w:r>
      <w:bookmarkEnd w:id="69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70" w:name="_Toc314586260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DirectionsTypes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DirectionsType</w:t>
      </w:r>
      <w:bookmarkEnd w:id="7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7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E66376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CC4724" w:rsidRPr="00CC4724" w:rsidRDefault="00CC4724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C5537C" w:rsidRDefault="00B90A1F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C5537C">
        <w:rPr>
          <w:rFonts w:ascii="Times New Roman" w:hAnsi="Times New Roman" w:cs="Times New Roman"/>
          <w:szCs w:val="24"/>
        </w:rPr>
        <w:lastRenderedPageBreak/>
        <w:t>Комплексные услуги</w:t>
      </w:r>
    </w:p>
    <w:p w:rsidR="00670FB3" w:rsidRPr="00226061" w:rsidRDefault="00670FB3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71" w:name="_Toc314586275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ComplexServicesGroup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-</w:t>
      </w:r>
      <w:r w:rsidRPr="00226061">
        <w:rPr>
          <w:b w:val="0"/>
          <w:sz w:val="20"/>
          <w:szCs w:val="20"/>
        </w:rPr>
        <w:t xml:space="preserve">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ComplexServices</w:t>
      </w:r>
      <w:bookmarkEnd w:id="7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B90A1F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C5537C">
        <w:rPr>
          <w:rFonts w:ascii="Times New Roman" w:hAnsi="Times New Roman" w:cs="Times New Roman"/>
          <w:szCs w:val="24"/>
        </w:rPr>
        <w:t>К</w:t>
      </w:r>
      <w:r w:rsidR="00355D21" w:rsidRPr="00C5537C">
        <w:rPr>
          <w:rFonts w:ascii="Times New Roman" w:hAnsi="Times New Roman" w:cs="Times New Roman"/>
          <w:szCs w:val="24"/>
        </w:rPr>
        <w:t>З</w:t>
      </w:r>
      <w:r w:rsidRPr="00C5537C">
        <w:rPr>
          <w:rFonts w:ascii="Times New Roman" w:hAnsi="Times New Roman" w:cs="Times New Roman"/>
          <w:szCs w:val="24"/>
        </w:rPr>
        <w:t>Г</w:t>
      </w:r>
    </w:p>
    <w:p w:rsidR="00670FB3" w:rsidRPr="00C5537C" w:rsidRDefault="00C5537C" w:rsidP="00C5537C">
      <w:pPr>
        <w:ind w:left="720" w:firstLine="0"/>
        <w:jc w:val="center"/>
        <w:rPr>
          <w:b/>
          <w:bCs/>
          <w:lang w:val="en-US"/>
        </w:rPr>
      </w:pPr>
      <w:bookmarkStart w:id="72" w:name="_Toc314586279"/>
      <w:r>
        <w:rPr>
          <w:b/>
          <w:bCs/>
          <w:lang w:val="en-US"/>
        </w:rPr>
        <w:t>22</w:t>
      </w:r>
      <w:r w:rsidR="00745B6B" w:rsidRPr="00C5537C">
        <w:rPr>
          <w:b/>
          <w:bCs/>
          <w:lang w:val="en-US"/>
        </w:rPr>
        <w:t>.1</w:t>
      </w:r>
      <w:proofErr w:type="gramStart"/>
      <w:r w:rsidR="00C95CED" w:rsidRPr="00C5537C">
        <w:rPr>
          <w:b/>
          <w:bCs/>
          <w:lang w:val="en-US"/>
        </w:rPr>
        <w:t>.</w:t>
      </w:r>
      <w:r w:rsidR="00745B6B" w:rsidRPr="00C5537C">
        <w:rPr>
          <w:b/>
          <w:bCs/>
          <w:lang w:val="en-US"/>
        </w:rPr>
        <w:t xml:space="preserve">  </w:t>
      </w:r>
      <w:r w:rsidR="00670FB3" w:rsidRPr="00C5537C">
        <w:rPr>
          <w:b/>
          <w:bCs/>
          <w:lang w:val="en-US"/>
        </w:rPr>
        <w:t>К</w:t>
      </w:r>
      <w:r w:rsidR="00F75DA9" w:rsidRPr="00C5537C">
        <w:rPr>
          <w:b/>
          <w:bCs/>
          <w:lang w:val="en-US"/>
        </w:rPr>
        <w:t>З</w:t>
      </w:r>
      <w:r w:rsidR="00670FB3" w:rsidRPr="00C5537C">
        <w:rPr>
          <w:b/>
          <w:bCs/>
          <w:lang w:val="en-US"/>
        </w:rPr>
        <w:t>Г</w:t>
      </w:r>
      <w:bookmarkEnd w:id="72"/>
      <w:proofErr w:type="gramEnd"/>
      <w:r w:rsidR="00B90A1F" w:rsidRPr="00C5537C">
        <w:rPr>
          <w:b/>
          <w:bCs/>
          <w:lang w:val="en-US"/>
        </w:rPr>
        <w:t xml:space="preserve"> </w:t>
      </w:r>
      <w:proofErr w:type="spellStart"/>
      <w:r w:rsidR="00B90A1F" w:rsidRPr="00C5537C">
        <w:rPr>
          <w:b/>
          <w:bCs/>
          <w:lang w:val="en-US"/>
        </w:rPr>
        <w:t>стационар</w:t>
      </w:r>
      <w:proofErr w:type="spellEnd"/>
    </w:p>
    <w:p w:rsidR="00670FB3" w:rsidRPr="00145AB1" w:rsidRDefault="00670FB3" w:rsidP="00C95CED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3" w:name="_Toc314586281"/>
      <w:r w:rsidRPr="00145AB1">
        <w:rPr>
          <w:rFonts w:ascii="Times New Roman" w:hAnsi="Times New Roman" w:cs="Times New Roman"/>
          <w:szCs w:val="24"/>
        </w:rPr>
        <w:t>Возрастные группы</w:t>
      </w:r>
      <w:bookmarkEnd w:id="73"/>
    </w:p>
    <w:p w:rsidR="00145AB1" w:rsidRPr="00B5780A" w:rsidRDefault="00145AB1" w:rsidP="00226061">
      <w:pPr>
        <w:ind w:firstLine="0"/>
        <w:jc w:val="left"/>
        <w:rPr>
          <w:sz w:val="20"/>
          <w:szCs w:val="20"/>
          <w:lang w:val="en-US" w:eastAsia="ar-SA"/>
        </w:rPr>
      </w:pPr>
      <w:bookmarkStart w:id="74" w:name="_Toc314586280"/>
      <w:r w:rsidRPr="00B5780A">
        <w:rPr>
          <w:sz w:val="20"/>
          <w:szCs w:val="20"/>
        </w:rPr>
        <w:t>Атрибуты</w:t>
      </w:r>
      <w:r w:rsidRPr="00B5780A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</w:rPr>
        <w:t>элемента</w:t>
      </w:r>
      <w:r w:rsidRPr="00B5780A">
        <w:rPr>
          <w:sz w:val="20"/>
          <w:szCs w:val="20"/>
          <w:lang w:val="en-US"/>
        </w:rPr>
        <w:t xml:space="preserve"> 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 </w:t>
      </w:r>
      <w:proofErr w:type="spellStart"/>
      <w:r w:rsidRPr="00B5780A">
        <w:rPr>
          <w:sz w:val="20"/>
          <w:szCs w:val="20"/>
          <w:lang w:val="en-US"/>
        </w:rPr>
        <w:t>AgeGroup</w:t>
      </w:r>
      <w:bookmarkEnd w:id="7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75" w:name="_Toc314586283"/>
      <w:r w:rsidRPr="0054635B">
        <w:rPr>
          <w:rFonts w:ascii="Times New Roman" w:hAnsi="Times New Roman" w:cs="Times New Roman"/>
          <w:szCs w:val="24"/>
        </w:rPr>
        <w:t>Профили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75"/>
    </w:p>
    <w:p w:rsidR="009D4A34" w:rsidRPr="00B5780A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76" w:name="_Toc314586282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bookmarkEnd w:id="7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DA2377" w:rsidRDefault="00CD42AD" w:rsidP="00CD42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77" w:name="_Toc314586285"/>
      <w:r w:rsidRPr="0054635B">
        <w:rPr>
          <w:rFonts w:ascii="Times New Roman" w:hAnsi="Times New Roman" w:cs="Times New Roman"/>
          <w:szCs w:val="24"/>
        </w:rPr>
        <w:t>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77"/>
    </w:p>
    <w:p w:rsidR="009D4A34" w:rsidRPr="00B5780A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78" w:name="_Toc314586284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</w:t>
      </w:r>
      <w:bookmarkEnd w:id="7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DC63C3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080B25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lastRenderedPageBreak/>
              <w:t>duration80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80%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duration120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120%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79" w:name="_Toc314586287"/>
      <w:r w:rsidRPr="0054635B">
        <w:rPr>
          <w:rFonts w:ascii="Times New Roman" w:hAnsi="Times New Roman" w:cs="Times New Roman"/>
          <w:szCs w:val="24"/>
        </w:rPr>
        <w:t>Диагнозы 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79"/>
    </w:p>
    <w:p w:rsidR="00226061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80" w:name="_Toc314586286"/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9D4A34" w:rsidRPr="00B5780A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B5780A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 - MKBs - MKB</w:t>
      </w:r>
      <w:bookmarkEnd w:id="8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C5537C" w:rsidP="00C5537C">
      <w:pPr>
        <w:ind w:left="720" w:firstLine="0"/>
        <w:jc w:val="center"/>
        <w:rPr>
          <w:b/>
          <w:bCs/>
          <w:lang w:val="en-US"/>
        </w:rPr>
      </w:pPr>
      <w:bookmarkStart w:id="81" w:name="_Toc314586288"/>
      <w:r>
        <w:rPr>
          <w:b/>
          <w:bCs/>
          <w:lang w:val="en-US"/>
        </w:rPr>
        <w:t>22</w:t>
      </w:r>
      <w:r w:rsidRPr="00C5537C">
        <w:rPr>
          <w:b/>
          <w:bCs/>
          <w:lang w:val="en-US"/>
        </w:rPr>
        <w:t>.</w:t>
      </w:r>
      <w:r>
        <w:rPr>
          <w:b/>
          <w:bCs/>
          <w:lang w:val="en-US"/>
        </w:rPr>
        <w:t>2</w:t>
      </w:r>
      <w:proofErr w:type="gramStart"/>
      <w:r w:rsidRPr="00C5537C">
        <w:rPr>
          <w:b/>
          <w:bCs/>
          <w:lang w:val="en-US"/>
        </w:rPr>
        <w:t xml:space="preserve">.  </w:t>
      </w:r>
      <w:r w:rsidR="00EA39A8" w:rsidRPr="00C5537C">
        <w:rPr>
          <w:b/>
          <w:bCs/>
          <w:lang w:val="en-US"/>
        </w:rPr>
        <w:t>К</w:t>
      </w:r>
      <w:r w:rsidR="00F75DA9" w:rsidRPr="00C5537C">
        <w:rPr>
          <w:b/>
          <w:bCs/>
          <w:lang w:val="en-US"/>
        </w:rPr>
        <w:t>З</w:t>
      </w:r>
      <w:r w:rsidR="00EA39A8" w:rsidRPr="00C5537C">
        <w:rPr>
          <w:b/>
          <w:bCs/>
          <w:lang w:val="en-US"/>
        </w:rPr>
        <w:t>Г</w:t>
      </w:r>
      <w:proofErr w:type="gramEnd"/>
      <w:r w:rsidR="00EA39A8" w:rsidRPr="00C5537C">
        <w:rPr>
          <w:b/>
          <w:bCs/>
          <w:lang w:val="en-US"/>
        </w:rPr>
        <w:t xml:space="preserve"> </w:t>
      </w:r>
      <w:proofErr w:type="spellStart"/>
      <w:r w:rsidR="00EA39A8" w:rsidRPr="00C5537C">
        <w:rPr>
          <w:b/>
          <w:bCs/>
          <w:lang w:val="en-US"/>
        </w:rPr>
        <w:t>д</w:t>
      </w:r>
      <w:r w:rsidR="00670FB3" w:rsidRPr="00C5537C">
        <w:rPr>
          <w:b/>
          <w:bCs/>
          <w:lang w:val="en-US"/>
        </w:rPr>
        <w:t>невной</w:t>
      </w:r>
      <w:proofErr w:type="spellEnd"/>
      <w:r w:rsidR="00670FB3" w:rsidRPr="00C5537C">
        <w:rPr>
          <w:b/>
          <w:bCs/>
          <w:lang w:val="en-US"/>
        </w:rPr>
        <w:t xml:space="preserve"> </w:t>
      </w:r>
      <w:proofErr w:type="spellStart"/>
      <w:r w:rsidR="00670FB3" w:rsidRPr="00C5537C">
        <w:rPr>
          <w:b/>
          <w:bCs/>
          <w:lang w:val="en-US"/>
        </w:rPr>
        <w:t>стационар</w:t>
      </w:r>
      <w:proofErr w:type="spellEnd"/>
      <w:r w:rsidR="00670FB3" w:rsidRPr="00C5537C">
        <w:rPr>
          <w:b/>
          <w:bCs/>
          <w:lang w:val="en-US"/>
        </w:rPr>
        <w:t xml:space="preserve"> </w:t>
      </w:r>
      <w:bookmarkEnd w:id="81"/>
    </w:p>
    <w:p w:rsidR="00670FB3" w:rsidRPr="0054635B" w:rsidRDefault="00670FB3" w:rsidP="00EA39A8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</w:rPr>
      </w:pPr>
      <w:bookmarkStart w:id="82" w:name="_Toc314586290"/>
      <w:r w:rsidRPr="0054635B">
        <w:rPr>
          <w:rFonts w:ascii="Times New Roman" w:hAnsi="Times New Roman" w:cs="Times New Roman"/>
          <w:szCs w:val="24"/>
        </w:rPr>
        <w:t>Возрастные группы</w:t>
      </w:r>
      <w:bookmarkEnd w:id="82"/>
    </w:p>
    <w:p w:rsidR="00EA39A8" w:rsidRPr="00B5780A" w:rsidRDefault="00EA39A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83" w:name="_Toc314586289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CSG_Hospital_Day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bookmarkEnd w:id="8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3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4" w:name="_Toc314586292"/>
      <w:r w:rsidRPr="0054635B">
        <w:rPr>
          <w:rFonts w:ascii="Times New Roman" w:hAnsi="Times New Roman" w:cs="Times New Roman"/>
          <w:szCs w:val="24"/>
        </w:rPr>
        <w:t>Профили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84"/>
    </w:p>
    <w:p w:rsidR="00EA39A8" w:rsidRPr="00B5780A" w:rsidRDefault="00EA39A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85" w:name="_Toc314586291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CSG_Hospital_Day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bookmarkEnd w:id="8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DA2377" w:rsidRDefault="00CD42AD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6" w:name="_Toc314586294"/>
      <w:r w:rsidRPr="0054635B">
        <w:rPr>
          <w:rFonts w:ascii="Times New Roman" w:hAnsi="Times New Roman" w:cs="Times New Roman"/>
          <w:szCs w:val="24"/>
        </w:rPr>
        <w:lastRenderedPageBreak/>
        <w:t>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 xml:space="preserve">Г </w:t>
      </w:r>
      <w:bookmarkEnd w:id="86"/>
    </w:p>
    <w:p w:rsidR="00EA39A8" w:rsidRPr="00B5780A" w:rsidRDefault="00EA39A8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87" w:name="_Toc314586293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CSG_Hospital_Day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</w:t>
      </w:r>
      <w:bookmarkEnd w:id="8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2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6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080B25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uration</w:t>
            </w:r>
            <w:r>
              <w:rPr>
                <w:sz w:val="22"/>
                <w:szCs w:val="22"/>
                <w:highlight w:val="white"/>
                <w:lang w:val="en-US"/>
              </w:rPr>
              <w:t>9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90%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duration1</w:t>
            </w:r>
            <w:r>
              <w:rPr>
                <w:sz w:val="22"/>
                <w:szCs w:val="22"/>
                <w:highlight w:val="white"/>
                <w:lang w:val="en-US"/>
              </w:rPr>
              <w:t>1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110%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56640" w:rsidRPr="0054635B" w:rsidRDefault="00A56640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8" w:name="_Toc314586295"/>
      <w:r w:rsidRPr="0054635B">
        <w:rPr>
          <w:rFonts w:ascii="Times New Roman" w:hAnsi="Times New Roman" w:cs="Times New Roman"/>
          <w:szCs w:val="24"/>
        </w:rPr>
        <w:t>Диагнозы 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</w:p>
    <w:p w:rsidR="00A56640" w:rsidRDefault="00670FB3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670FB3" w:rsidRPr="00B5780A" w:rsidRDefault="00670FB3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B5780A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CSG_Hospital_Day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 - MKBs - MKB</w:t>
      </w:r>
      <w:bookmarkEnd w:id="8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C652FE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C5537C" w:rsidRDefault="00C5537C" w:rsidP="00C5537C">
      <w:pPr>
        <w:ind w:left="720" w:firstLine="0"/>
        <w:jc w:val="center"/>
        <w:rPr>
          <w:b/>
          <w:bCs/>
        </w:rPr>
      </w:pPr>
      <w:bookmarkStart w:id="89" w:name="_Toc314586297"/>
      <w:r w:rsidRPr="00C5537C">
        <w:rPr>
          <w:b/>
          <w:bCs/>
        </w:rPr>
        <w:t xml:space="preserve">22.3. </w:t>
      </w:r>
      <w:r w:rsidR="00670FB3" w:rsidRPr="00C5537C">
        <w:rPr>
          <w:b/>
          <w:bCs/>
        </w:rPr>
        <w:t>К</w:t>
      </w:r>
      <w:r w:rsidR="00F75DA9" w:rsidRPr="00C5537C">
        <w:rPr>
          <w:b/>
          <w:bCs/>
        </w:rPr>
        <w:t>З</w:t>
      </w:r>
      <w:r w:rsidR="00670FB3" w:rsidRPr="00C5537C">
        <w:rPr>
          <w:b/>
          <w:bCs/>
        </w:rPr>
        <w:t>Г</w:t>
      </w:r>
      <w:bookmarkEnd w:id="89"/>
      <w:r w:rsidR="00B90A1F" w:rsidRPr="00C5537C">
        <w:rPr>
          <w:b/>
          <w:bCs/>
        </w:rPr>
        <w:t xml:space="preserve"> Стационар на дому</w:t>
      </w:r>
    </w:p>
    <w:p w:rsidR="00670FB3" w:rsidRPr="0054635B" w:rsidRDefault="00670FB3" w:rsidP="009D4A34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</w:rPr>
      </w:pPr>
      <w:bookmarkStart w:id="90" w:name="_Toc314586299"/>
      <w:r w:rsidRPr="0054635B">
        <w:rPr>
          <w:rFonts w:ascii="Times New Roman" w:hAnsi="Times New Roman" w:cs="Times New Roman"/>
          <w:szCs w:val="24"/>
        </w:rPr>
        <w:t>Возрастные группы</w:t>
      </w:r>
      <w:bookmarkEnd w:id="90"/>
    </w:p>
    <w:p w:rsidR="009D4A34" w:rsidRPr="00FB002D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91" w:name="_Toc314586298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</w:t>
      </w:r>
      <w:r w:rsidRPr="00FB002D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Hospital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Home</w:t>
      </w:r>
      <w:proofErr w:type="spellEnd"/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bookmarkEnd w:id="9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893AAF" w:rsidTr="00DC63C3">
        <w:trPr>
          <w:trHeight w:val="8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5537C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92" w:name="_Toc314586301"/>
      <w:r w:rsidRPr="0054635B">
        <w:rPr>
          <w:rFonts w:ascii="Times New Roman" w:hAnsi="Times New Roman" w:cs="Times New Roman"/>
          <w:szCs w:val="24"/>
        </w:rPr>
        <w:lastRenderedPageBreak/>
        <w:t>Профили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92"/>
    </w:p>
    <w:p w:rsidR="009D4A34" w:rsidRPr="00B5780A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93" w:name="_Toc314586300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CSG_Hospital_Home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bookmarkEnd w:id="9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DA2377" w:rsidRDefault="00CD42AD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94" w:name="_Toc314586303"/>
      <w:r w:rsidRPr="0054635B">
        <w:rPr>
          <w:rFonts w:ascii="Times New Roman" w:hAnsi="Times New Roman" w:cs="Times New Roman"/>
          <w:szCs w:val="24"/>
        </w:rPr>
        <w:t>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94"/>
    </w:p>
    <w:p w:rsidR="009D4A34" w:rsidRPr="00B5780A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  <w:lang w:val="en-US"/>
        </w:rPr>
      </w:pPr>
      <w:bookmarkStart w:id="95" w:name="_Toc314586302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CSG_Hospital_Home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</w:t>
      </w:r>
      <w:bookmarkEnd w:id="9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DC63C3">
        <w:trPr>
          <w:trHeight w:val="19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080B25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3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uration</w:t>
            </w:r>
            <w:r>
              <w:rPr>
                <w:sz w:val="22"/>
                <w:szCs w:val="22"/>
                <w:highlight w:val="white"/>
                <w:lang w:val="en-US"/>
              </w:rPr>
              <w:t>9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90%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duration1</w:t>
            </w:r>
            <w:r>
              <w:rPr>
                <w:sz w:val="22"/>
                <w:szCs w:val="22"/>
                <w:highlight w:val="white"/>
                <w:lang w:val="en-US"/>
              </w:rPr>
              <w:t>1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110%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96" w:name="_Toc314586305"/>
      <w:r w:rsidRPr="0054635B">
        <w:rPr>
          <w:rFonts w:ascii="Times New Roman" w:hAnsi="Times New Roman" w:cs="Times New Roman"/>
          <w:szCs w:val="24"/>
        </w:rPr>
        <w:t>Диагнозы 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96"/>
    </w:p>
    <w:p w:rsidR="00A56640" w:rsidRPr="00A56640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97" w:name="_Toc314586304"/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9D4A34" w:rsidRPr="00B5780A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  <w:lang w:val="en-US"/>
        </w:rPr>
      </w:pPr>
      <w:r w:rsidRPr="00B5780A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CSG_Hospital_Home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 - MKBs - MKB</w:t>
      </w:r>
      <w:bookmarkEnd w:id="9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1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855032" w:rsidRPr="00997554" w:rsidRDefault="00997554" w:rsidP="0099755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997554">
        <w:rPr>
          <w:rFonts w:ascii="Times New Roman" w:hAnsi="Times New Roman" w:cs="Times New Roman"/>
          <w:szCs w:val="24"/>
        </w:rPr>
        <w:lastRenderedPageBreak/>
        <w:t xml:space="preserve">22.4. </w:t>
      </w:r>
      <w:r w:rsidR="00DC63C3" w:rsidRPr="00997554">
        <w:rPr>
          <w:rFonts w:ascii="Times New Roman" w:hAnsi="Times New Roman" w:cs="Times New Roman"/>
          <w:szCs w:val="24"/>
        </w:rPr>
        <w:t>К</w:t>
      </w:r>
      <w:r w:rsidR="00355D21" w:rsidRPr="00997554">
        <w:rPr>
          <w:rFonts w:ascii="Times New Roman" w:hAnsi="Times New Roman" w:cs="Times New Roman"/>
          <w:szCs w:val="24"/>
        </w:rPr>
        <w:t>З</w:t>
      </w:r>
      <w:r w:rsidR="00DC63C3" w:rsidRPr="00997554">
        <w:rPr>
          <w:rFonts w:ascii="Times New Roman" w:hAnsi="Times New Roman" w:cs="Times New Roman"/>
          <w:szCs w:val="24"/>
        </w:rPr>
        <w:t>Г реанимации</w:t>
      </w:r>
    </w:p>
    <w:p w:rsidR="00855032" w:rsidRPr="00FB002D" w:rsidRDefault="00855032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="00EA39A8" w:rsidRPr="00DA2377">
        <w:rPr>
          <w:rFonts w:ascii="Times New Roman" w:hAnsi="Times New Roman" w:cs="Times New Roman"/>
          <w:b w:val="0"/>
          <w:sz w:val="20"/>
          <w:lang w:val="en-US"/>
        </w:rPr>
        <w:t>CSG</w:t>
      </w:r>
      <w:r w:rsidR="00EA39A8"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</w:t>
      </w:r>
      <w:r w:rsidR="00EA39A8" w:rsidRPr="00FB002D">
        <w:rPr>
          <w:b w:val="0"/>
          <w:sz w:val="20"/>
          <w:lang w:val="en-US"/>
        </w:rPr>
        <w:t xml:space="preserve"> 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reanimations</w:t>
      </w:r>
      <w:proofErr w:type="spellEnd"/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 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reanimation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20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FA1DFD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9 символов</w:t>
            </w:r>
          </w:p>
        </w:tc>
      </w:tr>
      <w:tr w:rsidR="00DA2377" w:rsidRPr="00DA2377" w:rsidTr="00DC63C3">
        <w:trPr>
          <w:trHeight w:val="1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DC63C3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profile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профиль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926BCC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t>00 – без профиля</w:t>
            </w:r>
          </w:p>
        </w:tc>
      </w:tr>
      <w:tr w:rsidR="00DA2377" w:rsidRPr="00DA2377" w:rsidTr="00DC63C3">
        <w:trPr>
          <w:trHeight w:val="14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  <w:lang w:val="en-US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age_group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Возрастная группа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Возможные значения: 1- взрослые, дети</w:t>
            </w:r>
          </w:p>
          <w:p w:rsidR="00E563A3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</w:rPr>
              <w:t>3- новорожденные</w:t>
            </w:r>
          </w:p>
        </w:tc>
      </w:tr>
      <w:tr w:rsidR="00DA2377" w:rsidRPr="00DA2377" w:rsidTr="00DC63C3">
        <w:trPr>
          <w:trHeight w:val="2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difficult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Сложность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DA2377" w:rsidRPr="00DA2377" w:rsidTr="00DC63C3">
        <w:trPr>
          <w:trHeight w:val="17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min_hours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</w:rPr>
              <w:t>Мин</w:t>
            </w:r>
            <w:proofErr w:type="gramStart"/>
            <w:r w:rsidRPr="00DA2377">
              <w:rPr>
                <w:sz w:val="22"/>
                <w:szCs w:val="22"/>
              </w:rPr>
              <w:t>.к</w:t>
            </w:r>
            <w:proofErr w:type="gramEnd"/>
            <w:r w:rsidRPr="00DA2377">
              <w:rPr>
                <w:sz w:val="22"/>
                <w:szCs w:val="22"/>
              </w:rPr>
              <w:t>оличество</w:t>
            </w:r>
            <w:proofErr w:type="spellEnd"/>
            <w:r w:rsidRPr="00DA2377">
              <w:rPr>
                <w:sz w:val="22"/>
                <w:szCs w:val="22"/>
              </w:rPr>
              <w:t xml:space="preserve"> часов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max_hours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</w:rPr>
              <w:t>Макс</w:t>
            </w:r>
            <w:proofErr w:type="gramStart"/>
            <w:r w:rsidRPr="00DA2377">
              <w:rPr>
                <w:sz w:val="22"/>
                <w:szCs w:val="22"/>
              </w:rPr>
              <w:t>.к</w:t>
            </w:r>
            <w:proofErr w:type="gramEnd"/>
            <w:r w:rsidRPr="00DA2377">
              <w:rPr>
                <w:sz w:val="22"/>
                <w:szCs w:val="22"/>
              </w:rPr>
              <w:t>оличество</w:t>
            </w:r>
            <w:proofErr w:type="spellEnd"/>
            <w:r w:rsidRPr="00DA2377">
              <w:rPr>
                <w:sz w:val="22"/>
                <w:szCs w:val="22"/>
              </w:rPr>
              <w:t xml:space="preserve"> часов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</w:tbl>
    <w:p w:rsidR="00670FB3" w:rsidRPr="00DA2377" w:rsidRDefault="00670FB3" w:rsidP="00670FB3">
      <w:pPr>
        <w:pStyle w:val="af0"/>
        <w:spacing w:after="0" w:line="360" w:lineRule="auto"/>
        <w:ind w:left="792"/>
      </w:pPr>
    </w:p>
    <w:p w:rsidR="00DC63C3" w:rsidRPr="00DA2377" w:rsidRDefault="00DC63C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A003D2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8" w:name="_Toc314586323"/>
      <w:r w:rsidRPr="00997554">
        <w:rPr>
          <w:rFonts w:ascii="Times New Roman" w:hAnsi="Times New Roman" w:cs="Times New Roman"/>
          <w:szCs w:val="24"/>
        </w:rPr>
        <w:t xml:space="preserve"> </w:t>
      </w:r>
      <w:r w:rsidR="00670FB3" w:rsidRPr="00997554">
        <w:rPr>
          <w:rFonts w:ascii="Times New Roman" w:hAnsi="Times New Roman" w:cs="Times New Roman"/>
          <w:szCs w:val="24"/>
        </w:rPr>
        <w:t>Скорая медицинская помощь</w:t>
      </w:r>
      <w:bookmarkEnd w:id="98"/>
    </w:p>
    <w:p w:rsidR="004B3032" w:rsidRPr="004B3032" w:rsidRDefault="004B3032" w:rsidP="004B3032">
      <w:pPr>
        <w:rPr>
          <w:lang w:eastAsia="ar-SA"/>
        </w:rPr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99" w:name="_Toc314586325"/>
      <w:r>
        <w:rPr>
          <w:b/>
          <w:bCs/>
          <w:lang w:val="en-US"/>
        </w:rPr>
        <w:t xml:space="preserve">23.1.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99"/>
      <w:proofErr w:type="spellEnd"/>
    </w:p>
    <w:p w:rsidR="008544F8" w:rsidRPr="00A003D2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00" w:name="_Toc314586324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A003D2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SmpCallReasons</w:t>
      </w:r>
      <w:proofErr w:type="spellEnd"/>
      <w:r w:rsidRPr="00A003D2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SmpCallReason</w:t>
      </w:r>
      <w:bookmarkEnd w:id="10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Обязательны</w:t>
            </w:r>
            <w:r w:rsidRPr="002E022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101" w:name="_Toc314586327"/>
      <w:r>
        <w:rPr>
          <w:b/>
          <w:bCs/>
          <w:lang w:val="en-US"/>
        </w:rPr>
        <w:t xml:space="preserve">23.2. </w:t>
      </w:r>
      <w:proofErr w:type="spellStart"/>
      <w:r w:rsidR="00670FB3" w:rsidRPr="00997554">
        <w:rPr>
          <w:b/>
          <w:bCs/>
          <w:lang w:val="en-US"/>
        </w:rPr>
        <w:t>Типы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вызовов</w:t>
      </w:r>
      <w:bookmarkEnd w:id="101"/>
      <w:proofErr w:type="spellEnd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02" w:name="_Toc314586326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SmpCallTypes</w:t>
      </w:r>
      <w:proofErr w:type="spellEnd"/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SmpCallType</w:t>
      </w:r>
      <w:bookmarkEnd w:id="10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CE48EC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23.3. </w:t>
      </w:r>
      <w:proofErr w:type="spellStart"/>
      <w:r w:rsidR="00CE48EC" w:rsidRPr="00997554">
        <w:rPr>
          <w:b/>
          <w:bCs/>
          <w:lang w:val="en-US"/>
        </w:rPr>
        <w:t>Коды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повторных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вызовов</w:t>
      </w:r>
      <w:proofErr w:type="spellEnd"/>
      <w:r w:rsidR="00CE48EC" w:rsidRPr="00997554">
        <w:rPr>
          <w:b/>
          <w:bCs/>
          <w:lang w:val="en-US"/>
        </w:rPr>
        <w:t xml:space="preserve"> </w:t>
      </w:r>
    </w:p>
    <w:p w:rsidR="00CE48EC" w:rsidRPr="00DA2377" w:rsidRDefault="00CE48EC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="00766146" w:rsidRPr="00DA2377">
        <w:rPr>
          <w:rFonts w:ascii="Times New Roman" w:hAnsi="Times New Roman" w:cs="Times New Roman"/>
          <w:b w:val="0"/>
          <w:sz w:val="20"/>
          <w:lang w:val="en-US"/>
        </w:rPr>
        <w:t>SmpCallRepeated</w:t>
      </w:r>
      <w:proofErr w:type="spellEnd"/>
      <w:r w:rsidR="00766146"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s -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SmpCallRepeated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C124A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C124A8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C124A8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DA2377" w:rsidRDefault="00CE48EC" w:rsidP="00670FB3">
      <w:pPr>
        <w:pStyle w:val="af0"/>
        <w:spacing w:after="0" w:line="360" w:lineRule="auto"/>
        <w:ind w:left="792"/>
      </w:pPr>
    </w:p>
    <w:p w:rsidR="004A13EF" w:rsidRDefault="004A13EF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103" w:name="_Toc314586329"/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23.4.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выезда</w:t>
      </w:r>
      <w:proofErr w:type="spellEnd"/>
      <w:r w:rsidR="00670FB3" w:rsidRPr="00997554">
        <w:rPr>
          <w:b/>
          <w:bCs/>
          <w:lang w:val="en-US"/>
        </w:rPr>
        <w:t xml:space="preserve"> с </w:t>
      </w:r>
      <w:proofErr w:type="spellStart"/>
      <w:r w:rsidR="00670FB3" w:rsidRPr="00997554">
        <w:rPr>
          <w:b/>
          <w:bCs/>
          <w:lang w:val="en-US"/>
        </w:rPr>
        <w:t>опозданием</w:t>
      </w:r>
      <w:bookmarkEnd w:id="103"/>
      <w:proofErr w:type="spellEnd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04" w:name="_Toc314586328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SmpLateCheckOuts</w:t>
      </w:r>
      <w:proofErr w:type="spellEnd"/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SmpLateCheckOuts</w:t>
      </w:r>
      <w:bookmarkEnd w:id="10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105" w:name="_Toc314586331"/>
      <w:r>
        <w:rPr>
          <w:b/>
          <w:bCs/>
          <w:lang w:val="en-US"/>
        </w:rPr>
        <w:t xml:space="preserve">23.5. </w:t>
      </w:r>
      <w:proofErr w:type="spellStart"/>
      <w:r w:rsidR="00670FB3" w:rsidRPr="00997554">
        <w:rPr>
          <w:b/>
          <w:bCs/>
          <w:lang w:val="en-US"/>
        </w:rPr>
        <w:t>Место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105"/>
      <w:proofErr w:type="spellEnd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06" w:name="_Toc314586330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SmpComeOutTypes</w:t>
      </w:r>
      <w:proofErr w:type="spellEnd"/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SmpComeOutType</w:t>
      </w:r>
      <w:bookmarkEnd w:id="10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A5ADB" w:rsidRDefault="00AA5ADB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07" w:name="_Toc314586333"/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23.6. </w:t>
      </w:r>
      <w:proofErr w:type="spellStart"/>
      <w:r w:rsidR="00670FB3" w:rsidRPr="00997554">
        <w:rPr>
          <w:b/>
          <w:bCs/>
          <w:lang w:val="en-US"/>
        </w:rPr>
        <w:t>Причина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несчастного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случая</w:t>
      </w:r>
      <w:bookmarkEnd w:id="107"/>
      <w:proofErr w:type="spellEnd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08" w:name="_Toc314586332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SmpAccidentCauses</w:t>
      </w:r>
      <w:proofErr w:type="spellEnd"/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SmpAccidentCause</w:t>
      </w:r>
      <w:bookmarkEnd w:id="10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41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62112C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</w:rPr>
      </w:pPr>
      <w:bookmarkStart w:id="109" w:name="_Toc314586335"/>
      <w:r w:rsidRPr="00997554">
        <w:rPr>
          <w:b/>
          <w:bCs/>
        </w:rPr>
        <w:t>23.</w:t>
      </w:r>
      <w:r>
        <w:rPr>
          <w:b/>
          <w:bCs/>
          <w:lang w:val="en-US"/>
        </w:rPr>
        <w:t>7</w:t>
      </w:r>
      <w:r w:rsidRPr="00997554">
        <w:rPr>
          <w:b/>
          <w:bCs/>
        </w:rPr>
        <w:t xml:space="preserve">. </w:t>
      </w:r>
      <w:r w:rsidR="009664B2" w:rsidRPr="00997554">
        <w:rPr>
          <w:b/>
          <w:bCs/>
        </w:rPr>
        <w:t xml:space="preserve"> </w:t>
      </w:r>
      <w:r w:rsidR="00670FB3" w:rsidRPr="00997554">
        <w:rPr>
          <w:b/>
          <w:bCs/>
        </w:rPr>
        <w:t>Виды состояния больного по СМП</w:t>
      </w:r>
      <w:bookmarkEnd w:id="109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10" w:name="_Toc314586334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SmpPatientsStateTypes</w:t>
      </w:r>
      <w:proofErr w:type="spellEnd"/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SmpPatientsStateType</w:t>
      </w:r>
      <w:bookmarkEnd w:id="11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4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111" w:name="_Toc314586337"/>
      <w:r>
        <w:rPr>
          <w:b/>
          <w:bCs/>
          <w:lang w:val="en-US"/>
        </w:rPr>
        <w:t xml:space="preserve">23.8. </w:t>
      </w:r>
      <w:proofErr w:type="spellStart"/>
      <w:r w:rsidR="00670FB3" w:rsidRPr="00997554">
        <w:rPr>
          <w:b/>
          <w:bCs/>
          <w:lang w:val="en-US"/>
        </w:rPr>
        <w:t>Результаты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оказания</w:t>
      </w:r>
      <w:proofErr w:type="spellEnd"/>
      <w:r w:rsidR="00670FB3" w:rsidRPr="00997554">
        <w:rPr>
          <w:b/>
          <w:bCs/>
          <w:lang w:val="en-US"/>
        </w:rPr>
        <w:t xml:space="preserve"> СМП</w:t>
      </w:r>
      <w:bookmarkEnd w:id="111"/>
    </w:p>
    <w:p w:rsidR="008544F8" w:rsidRPr="00A003D2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12" w:name="_Toc314586336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A003D2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SmpResults</w:t>
      </w:r>
      <w:proofErr w:type="spellEnd"/>
      <w:r w:rsidRPr="00A003D2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SmpResult</w:t>
      </w:r>
      <w:bookmarkEnd w:id="11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26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19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1C15EF" w:rsidRDefault="001C15EF">
      <w:pPr>
        <w:spacing w:after="0"/>
        <w:ind w:firstLine="0"/>
        <w:jc w:val="left"/>
        <w:rPr>
          <w:sz w:val="20"/>
          <w:szCs w:val="20"/>
          <w:lang w:eastAsia="ar-SA"/>
        </w:rPr>
      </w:pPr>
      <w:r>
        <w:br w:type="page"/>
      </w: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113" w:name="_Toc314586339"/>
      <w:r>
        <w:rPr>
          <w:b/>
          <w:bCs/>
          <w:lang w:val="en-US"/>
        </w:rPr>
        <w:lastRenderedPageBreak/>
        <w:t xml:space="preserve">23.9. </w:t>
      </w:r>
      <w:proofErr w:type="spellStart"/>
      <w:r w:rsidR="00670FB3" w:rsidRPr="00997554">
        <w:rPr>
          <w:b/>
          <w:bCs/>
          <w:lang w:val="en-US"/>
        </w:rPr>
        <w:t>Осложнение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по</w:t>
      </w:r>
      <w:proofErr w:type="spellEnd"/>
      <w:r w:rsidR="00670FB3" w:rsidRPr="00997554">
        <w:rPr>
          <w:b/>
          <w:bCs/>
          <w:lang w:val="en-US"/>
        </w:rPr>
        <w:t xml:space="preserve"> СМП</w:t>
      </w:r>
      <w:bookmarkEnd w:id="113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14" w:name="_Toc314586338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SmpComplications</w:t>
      </w:r>
      <w:proofErr w:type="spellEnd"/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SmpComplication</w:t>
      </w:r>
      <w:bookmarkEnd w:id="11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23.10. </w:t>
      </w:r>
      <w:proofErr w:type="spellStart"/>
      <w:r w:rsidR="007B3488" w:rsidRPr="00997554">
        <w:rPr>
          <w:b/>
          <w:bCs/>
          <w:lang w:val="en-US"/>
        </w:rPr>
        <w:t>Результат</w:t>
      </w:r>
      <w:proofErr w:type="spellEnd"/>
      <w:r w:rsidR="007B3488" w:rsidRPr="00997554">
        <w:rPr>
          <w:b/>
          <w:bCs/>
          <w:lang w:val="en-US"/>
        </w:rPr>
        <w:t xml:space="preserve"> </w:t>
      </w:r>
      <w:proofErr w:type="spellStart"/>
      <w:r w:rsidR="007B3488" w:rsidRPr="00997554">
        <w:rPr>
          <w:b/>
          <w:bCs/>
          <w:lang w:val="en-US"/>
        </w:rPr>
        <w:t>выезда</w:t>
      </w:r>
      <w:proofErr w:type="spellEnd"/>
      <w:r w:rsidR="001C15EF" w:rsidRPr="00997554">
        <w:rPr>
          <w:b/>
          <w:bCs/>
          <w:lang w:val="en-US"/>
        </w:rPr>
        <w:t xml:space="preserve"> СМП</w:t>
      </w:r>
    </w:p>
    <w:p w:rsidR="008544F8" w:rsidRPr="00DA2377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SmpResultExits</w:t>
      </w:r>
      <w:proofErr w:type="spellEnd"/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SmpResultExit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0B297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0B2978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0B2978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Default="007B3488" w:rsidP="00197153">
      <w:pPr>
        <w:spacing w:after="0"/>
        <w:ind w:firstLine="0"/>
        <w:jc w:val="left"/>
        <w:rPr>
          <w:lang w:eastAsia="ar-SA"/>
        </w:rPr>
      </w:pPr>
    </w:p>
    <w:p w:rsidR="008F3C6A" w:rsidRPr="00DA2377" w:rsidRDefault="008F3C6A" w:rsidP="00197153">
      <w:pPr>
        <w:spacing w:after="0"/>
        <w:ind w:firstLine="0"/>
        <w:jc w:val="left"/>
        <w:rPr>
          <w:lang w:eastAsia="ar-SA"/>
        </w:rPr>
      </w:pPr>
    </w:p>
    <w:p w:rsidR="008F3C6A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 w:rsidRPr="00997554">
        <w:rPr>
          <w:b/>
          <w:bCs/>
          <w:lang w:val="en-US"/>
        </w:rPr>
        <w:t xml:space="preserve">23.11. </w:t>
      </w:r>
      <w:r w:rsidR="00D35B0E" w:rsidRPr="00997554">
        <w:rPr>
          <w:b/>
          <w:sz w:val="22"/>
          <w:szCs w:val="22"/>
        </w:rPr>
        <w:t>Типы событий СМП</w:t>
      </w:r>
      <w:r w:rsidR="00D35B0E" w:rsidRPr="00997554">
        <w:rPr>
          <w:b/>
          <w:bCs/>
          <w:lang w:val="en-US"/>
        </w:rPr>
        <w:t xml:space="preserve"> </w:t>
      </w:r>
    </w:p>
    <w:p w:rsidR="008F3C6A" w:rsidRPr="00DA2377" w:rsidRDefault="008F3C6A" w:rsidP="008F3C6A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</w:t>
      </w:r>
      <w:r>
        <w:rPr>
          <w:rFonts w:ascii="Times New Roman" w:hAnsi="Times New Roman" w:cs="Times New Roman"/>
          <w:b w:val="0"/>
          <w:sz w:val="20"/>
          <w:lang w:val="en-US"/>
        </w:rPr>
        <w:t>TimeStep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s</w:t>
      </w:r>
      <w:proofErr w:type="spellEnd"/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</w:t>
      </w:r>
      <w:r>
        <w:rPr>
          <w:rFonts w:ascii="Times New Roman" w:hAnsi="Times New Roman" w:cs="Times New Roman"/>
          <w:b w:val="0"/>
          <w:sz w:val="20"/>
          <w:lang w:val="en-US"/>
        </w:rPr>
        <w:t>TimeStep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8F3C6A" w:rsidRPr="00DA237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8F3C6A" w:rsidRPr="00DA2377" w:rsidTr="00C7578E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8F3C6A" w:rsidRPr="00DA2377" w:rsidTr="00C7578E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DA237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DA2377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997554" w:rsidRDefault="008544F8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997554">
        <w:rPr>
          <w:rFonts w:ascii="Times New Roman" w:hAnsi="Times New Roman" w:cs="Times New Roman"/>
          <w:szCs w:val="24"/>
        </w:rPr>
        <w:t>Код вида анестезии</w:t>
      </w:r>
    </w:p>
    <w:p w:rsidR="008544F8" w:rsidRPr="00DA2377" w:rsidRDefault="008544F8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DA2377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DA2377">
        <w:rPr>
          <w:rFonts w:ascii="Times New Roman" w:hAnsi="Times New Roman" w:cs="Times New Roman"/>
          <w:b w:val="0"/>
          <w:sz w:val="20"/>
          <w:szCs w:val="20"/>
        </w:rPr>
        <w:t>anesthesia</w:t>
      </w:r>
      <w:proofErr w:type="spellEnd"/>
      <w:r w:rsidR="00C00753" w:rsidRPr="00DA2377">
        <w:rPr>
          <w:rFonts w:ascii="Times New Roman" w:hAnsi="Times New Roman" w:cs="Times New Roman"/>
          <w:b w:val="0"/>
          <w:sz w:val="20"/>
          <w:szCs w:val="20"/>
          <w:lang w:val="en-US"/>
        </w:rPr>
        <w:t>s</w:t>
      </w:r>
      <w:r w:rsidR="00092DE6">
        <w:rPr>
          <w:rFonts w:ascii="Times New Roman" w:hAnsi="Times New Roman" w:cs="Times New Roman"/>
          <w:b w:val="0"/>
          <w:sz w:val="20"/>
          <w:szCs w:val="20"/>
        </w:rPr>
        <w:t xml:space="preserve"> –  </w:t>
      </w:r>
      <w:r w:rsidR="00092DE6">
        <w:rPr>
          <w:rFonts w:ascii="Times New Roman" w:hAnsi="Times New Roman" w:cs="Times New Roman"/>
          <w:b w:val="0"/>
          <w:sz w:val="20"/>
          <w:szCs w:val="20"/>
          <w:lang w:val="en-US"/>
        </w:rPr>
        <w:t>A</w:t>
      </w:r>
      <w:proofErr w:type="spellStart"/>
      <w:r w:rsidRPr="00DA2377">
        <w:rPr>
          <w:rFonts w:ascii="Times New Roman" w:hAnsi="Times New Roman" w:cs="Times New Roman"/>
          <w:b w:val="0"/>
          <w:sz w:val="20"/>
          <w:szCs w:val="20"/>
        </w:rPr>
        <w:t>nesthesia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До </w:t>
            </w: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D07CEC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182D85" w:rsidRDefault="00B251E7" w:rsidP="00197153">
      <w:pPr>
        <w:spacing w:after="0"/>
        <w:ind w:firstLine="0"/>
        <w:jc w:val="left"/>
        <w:rPr>
          <w:lang w:eastAsia="ar-SA"/>
        </w:rPr>
      </w:pPr>
    </w:p>
    <w:p w:rsidR="001549D3" w:rsidRPr="00182D85" w:rsidRDefault="001549D3" w:rsidP="00197153">
      <w:pPr>
        <w:spacing w:after="0"/>
        <w:ind w:firstLine="0"/>
        <w:jc w:val="left"/>
        <w:rPr>
          <w:lang w:val="en-US" w:eastAsia="ar-SA"/>
        </w:rPr>
      </w:pPr>
    </w:p>
    <w:p w:rsidR="001549D3" w:rsidRPr="00997554" w:rsidRDefault="00997554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997554">
        <w:rPr>
          <w:rFonts w:ascii="Times New Roman" w:hAnsi="Times New Roman" w:cs="Times New Roman"/>
          <w:szCs w:val="24"/>
        </w:rPr>
        <w:lastRenderedPageBreak/>
        <w:t>Типы цен</w:t>
      </w:r>
    </w:p>
    <w:p w:rsidR="001549D3" w:rsidRPr="00182D85" w:rsidRDefault="001549D3" w:rsidP="001549D3">
      <w:pPr>
        <w:pStyle w:val="af0"/>
        <w:spacing w:after="0" w:line="360" w:lineRule="auto"/>
        <w:ind w:left="792"/>
      </w:pPr>
    </w:p>
    <w:p w:rsidR="00C7472D" w:rsidRPr="00182D85" w:rsidRDefault="001549D3" w:rsidP="0049726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r w:rsidRPr="00182D85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182D85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="00497266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    </w:t>
      </w:r>
      <w:proofErr w:type="spellStart"/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>sum_types</w:t>
      </w:r>
      <w:proofErr w:type="spellEnd"/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- </w:t>
      </w:r>
      <w:proofErr w:type="spellStart"/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>sum_type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00"/>
        <w:gridCol w:w="3261"/>
        <w:gridCol w:w="1701"/>
        <w:gridCol w:w="850"/>
        <w:gridCol w:w="1897"/>
      </w:tblGrid>
      <w:tr w:rsidR="009B581F" w:rsidRPr="00182D85" w:rsidTr="00C7472D">
        <w:trPr>
          <w:trHeight w:val="657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9B581F" w:rsidRPr="00182D85" w:rsidTr="00C7472D">
        <w:trPr>
          <w:trHeight w:val="276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9B581F" w:rsidRPr="00182D85" w:rsidTr="00C7472D">
        <w:trPr>
          <w:trHeight w:val="70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182D85" w:rsidRDefault="001549D3" w:rsidP="00197153">
      <w:pPr>
        <w:spacing w:after="0"/>
        <w:ind w:firstLine="0"/>
        <w:jc w:val="left"/>
        <w:rPr>
          <w:lang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FD3EFE" w:rsidRPr="00182D85" w:rsidRDefault="00FD3EFE" w:rsidP="00FD3EF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sz w:val="22"/>
          <w:szCs w:val="22"/>
        </w:rPr>
      </w:pPr>
    </w:p>
    <w:p w:rsidR="00FD3EFE" w:rsidRPr="008F3C6A" w:rsidRDefault="00087738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8F3C6A">
        <w:rPr>
          <w:rFonts w:ascii="Times New Roman" w:hAnsi="Times New Roman" w:cs="Times New Roman"/>
          <w:szCs w:val="24"/>
        </w:rPr>
        <w:t>Коды финансовых и штрафных санкций</w:t>
      </w:r>
    </w:p>
    <w:p w:rsidR="00FD3EFE" w:rsidRPr="00182D85" w:rsidRDefault="00FD3EFE" w:rsidP="00FD3EFE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182D85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proofErr w:type="spellStart"/>
      <w:r w:rsidRPr="00182D85">
        <w:rPr>
          <w:rFonts w:ascii="Times New Roman" w:hAnsi="Times New Roman" w:cs="Times New Roman"/>
          <w:b w:val="0"/>
          <w:sz w:val="20"/>
          <w:szCs w:val="20"/>
        </w:rPr>
        <w:t>MotiveRefusal</w:t>
      </w:r>
      <w:proofErr w:type="spellEnd"/>
      <w:r w:rsidRPr="00182D85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proofErr w:type="spellStart"/>
      <w:r w:rsidRPr="00182D85">
        <w:rPr>
          <w:rFonts w:ascii="Times New Roman" w:hAnsi="Times New Roman" w:cs="Times New Roman"/>
          <w:b w:val="0"/>
          <w:sz w:val="20"/>
          <w:szCs w:val="20"/>
        </w:rPr>
        <w:t>Refusal</w:t>
      </w:r>
      <w:proofErr w:type="spellEnd"/>
      <w:r w:rsidRPr="00182D8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E1D01" w:rsidRPr="00182D85" w:rsidTr="0008773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1E1D01" w:rsidRPr="00182D85" w:rsidTr="0008773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1E1D01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182D85">
              <w:rPr>
                <w:bCs/>
                <w:sz w:val="20"/>
                <w:szCs w:val="20"/>
              </w:rPr>
              <w:t xml:space="preserve">Обязательства медицинской организации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1E1D0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 xml:space="preserve">До </w:t>
            </w:r>
            <w:r w:rsidR="001E1D01" w:rsidRPr="00182D85">
              <w:rPr>
                <w:sz w:val="22"/>
                <w:szCs w:val="22"/>
                <w:lang w:eastAsia="ar-SA"/>
              </w:rPr>
              <w:t>512</w:t>
            </w:r>
            <w:r w:rsidRPr="00182D85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E1D01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D85">
              <w:rPr>
                <w:sz w:val="22"/>
                <w:szCs w:val="22"/>
              </w:rPr>
              <w:t>comments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jc w:val="left"/>
              <w:rPr>
                <w:sz w:val="22"/>
                <w:szCs w:val="22"/>
              </w:rPr>
            </w:pPr>
            <w:r w:rsidRPr="00182D85">
              <w:rPr>
                <w:bCs/>
                <w:sz w:val="20"/>
                <w:szCs w:val="20"/>
              </w:rPr>
              <w:t>Комментарии к последствиям неисполнения обязательств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1E1D01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512 символов</w:t>
            </w:r>
          </w:p>
        </w:tc>
      </w:tr>
      <w:tr w:rsidR="00FD3EFE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D85">
              <w:rPr>
                <w:sz w:val="22"/>
                <w:szCs w:val="22"/>
              </w:rPr>
              <w:t>form_pg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jc w:val="left"/>
              <w:rPr>
                <w:bCs/>
                <w:sz w:val="20"/>
                <w:szCs w:val="20"/>
              </w:rPr>
            </w:pPr>
            <w:r w:rsidRPr="00182D85">
              <w:rPr>
                <w:bCs/>
                <w:sz w:val="20"/>
                <w:szCs w:val="20"/>
              </w:rPr>
              <w:t>Строка в форме ПГ, к которой относится дефект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1E1D01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FD3EFE" w:rsidRPr="009B581F" w:rsidRDefault="00FD3EFE" w:rsidP="00FD3EFE">
      <w:pPr>
        <w:pStyle w:val="af0"/>
        <w:spacing w:after="0" w:line="360" w:lineRule="auto"/>
        <w:ind w:left="792"/>
        <w:rPr>
          <w:color w:val="0033CC"/>
        </w:rPr>
      </w:pPr>
    </w:p>
    <w:p w:rsidR="009B581F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0972B1" w:rsidRPr="0018000D" w:rsidRDefault="000972B1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18000D">
        <w:rPr>
          <w:rFonts w:ascii="Times New Roman" w:hAnsi="Times New Roman" w:cs="Times New Roman"/>
          <w:szCs w:val="24"/>
        </w:rPr>
        <w:t xml:space="preserve">Единицы измерения </w:t>
      </w:r>
    </w:p>
    <w:p w:rsidR="000972B1" w:rsidRPr="00B26234" w:rsidRDefault="000972B1" w:rsidP="000972B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Pr="00B26234">
        <w:rPr>
          <w:sz w:val="22"/>
          <w:szCs w:val="22"/>
          <w:lang w:val="en-US"/>
        </w:rPr>
        <w:t>U</w:t>
      </w:r>
      <w:proofErr w:type="spellStart"/>
      <w:r w:rsidRPr="00B26234">
        <w:rPr>
          <w:sz w:val="22"/>
          <w:szCs w:val="22"/>
        </w:rPr>
        <w:t>nit</w:t>
      </w:r>
      <w:proofErr w:type="spellEnd"/>
      <w:r w:rsidRPr="00B26234">
        <w:rPr>
          <w:sz w:val="22"/>
          <w:szCs w:val="22"/>
          <w:lang w:val="en-US"/>
        </w:rPr>
        <w:t>M</w:t>
      </w:r>
      <w:proofErr w:type="spellStart"/>
      <w:r w:rsidRPr="00B26234">
        <w:rPr>
          <w:sz w:val="22"/>
          <w:szCs w:val="22"/>
        </w:rPr>
        <w:t>easure</w:t>
      </w:r>
      <w:proofErr w:type="spellEnd"/>
      <w:r w:rsidRPr="00B26234">
        <w:rPr>
          <w:sz w:val="22"/>
          <w:szCs w:val="22"/>
          <w:lang w:val="en-US"/>
        </w:rPr>
        <w:t>s</w:t>
      </w: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r w:rsidRPr="00B26234">
        <w:rPr>
          <w:sz w:val="22"/>
          <w:szCs w:val="22"/>
          <w:lang w:val="en-US"/>
        </w:rPr>
        <w:t>U</w:t>
      </w:r>
      <w:proofErr w:type="spellStart"/>
      <w:r w:rsidRPr="00B26234">
        <w:rPr>
          <w:sz w:val="22"/>
          <w:szCs w:val="22"/>
        </w:rPr>
        <w:t>nit</w:t>
      </w:r>
      <w:proofErr w:type="spellEnd"/>
      <w:r w:rsidRPr="00B26234">
        <w:rPr>
          <w:sz w:val="22"/>
          <w:szCs w:val="22"/>
          <w:lang w:val="en-US"/>
        </w:rPr>
        <w:t>M</w:t>
      </w:r>
      <w:proofErr w:type="spellStart"/>
      <w:r w:rsidRPr="00B26234">
        <w:rPr>
          <w:sz w:val="22"/>
          <w:szCs w:val="22"/>
        </w:rPr>
        <w:t>easure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B26234">
              <w:rPr>
                <w:bCs/>
                <w:sz w:val="20"/>
                <w:szCs w:val="20"/>
              </w:rPr>
              <w:t xml:space="preserve">Короткое 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30 символов</w:t>
            </w: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0972B1" w:rsidRPr="0018000D" w:rsidRDefault="000972B1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18000D">
        <w:rPr>
          <w:rFonts w:ascii="Times New Roman" w:hAnsi="Times New Roman" w:cs="Times New Roman"/>
          <w:szCs w:val="24"/>
        </w:rPr>
        <w:t>Показател</w:t>
      </w:r>
      <w:r w:rsidR="00C6322A" w:rsidRPr="0018000D">
        <w:rPr>
          <w:rFonts w:ascii="Times New Roman" w:hAnsi="Times New Roman" w:cs="Times New Roman"/>
          <w:szCs w:val="24"/>
        </w:rPr>
        <w:t>и</w:t>
      </w:r>
      <w:r w:rsidRPr="0018000D">
        <w:rPr>
          <w:rFonts w:ascii="Times New Roman" w:hAnsi="Times New Roman" w:cs="Times New Roman"/>
          <w:szCs w:val="24"/>
        </w:rPr>
        <w:t xml:space="preserve">    </w:t>
      </w:r>
    </w:p>
    <w:p w:rsidR="000972B1" w:rsidRPr="00B26234" w:rsidRDefault="000972B1" w:rsidP="000972B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Pr="00B26234">
        <w:rPr>
          <w:sz w:val="22"/>
          <w:szCs w:val="22"/>
          <w:lang w:val="en-US"/>
        </w:rPr>
        <w:t>Indicators</w:t>
      </w: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r w:rsidRPr="00B26234">
        <w:rPr>
          <w:sz w:val="22"/>
          <w:szCs w:val="22"/>
          <w:lang w:val="en-US"/>
        </w:rPr>
        <w:t>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182D85" w:rsidRPr="0018000D" w:rsidRDefault="00182D85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18000D">
        <w:rPr>
          <w:rFonts w:ascii="Times New Roman" w:hAnsi="Times New Roman" w:cs="Times New Roman"/>
          <w:szCs w:val="24"/>
        </w:rPr>
        <w:t xml:space="preserve">Факторы риска    </w:t>
      </w:r>
    </w:p>
    <w:p w:rsidR="00182D85" w:rsidRPr="00B26234" w:rsidRDefault="00182D85" w:rsidP="00182D85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proofErr w:type="spellStart"/>
      <w:r w:rsidRPr="00B26234">
        <w:rPr>
          <w:sz w:val="22"/>
          <w:szCs w:val="22"/>
          <w:lang w:val="en-US"/>
        </w:rPr>
        <w:t>RiskFactors</w:t>
      </w:r>
      <w:proofErr w:type="spellEnd"/>
      <w:r w:rsidRPr="00B26234">
        <w:rPr>
          <w:sz w:val="22"/>
          <w:szCs w:val="22"/>
          <w:lang w:val="en-US"/>
        </w:rPr>
        <w:t xml:space="preserve"> - </w:t>
      </w:r>
      <w:proofErr w:type="spellStart"/>
      <w:r w:rsidRPr="00B26234">
        <w:rPr>
          <w:sz w:val="22"/>
          <w:szCs w:val="22"/>
          <w:lang w:val="en-US"/>
        </w:rPr>
        <w:t>RiskFactor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D85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182D85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D85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AF3758" w:rsidP="00182D85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ф</w:t>
            </w:r>
            <w:r w:rsidR="00182D85" w:rsidRPr="00B26234">
              <w:rPr>
                <w:bCs/>
                <w:sz w:val="20"/>
                <w:szCs w:val="20"/>
              </w:rPr>
              <w:t>актора риска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182D8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Default="0018000D" w:rsidP="002E4A6B">
      <w:pPr>
        <w:jc w:val="center"/>
        <w:rPr>
          <w:b/>
          <w:lang w:val="en-US" w:eastAsia="ar-SA"/>
        </w:rPr>
      </w:pPr>
    </w:p>
    <w:p w:rsidR="00092DE6" w:rsidRPr="0018000D" w:rsidRDefault="00092DE6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Профили медицинской помо</w:t>
      </w:r>
      <w:r w:rsidR="0075006B">
        <w:rPr>
          <w:rFonts w:ascii="Times New Roman" w:hAnsi="Times New Roman" w:cs="Times New Roman"/>
          <w:szCs w:val="24"/>
        </w:rPr>
        <w:t>щи</w:t>
      </w:r>
      <w:r w:rsidRPr="0018000D">
        <w:rPr>
          <w:rFonts w:ascii="Times New Roman" w:hAnsi="Times New Roman" w:cs="Times New Roman"/>
          <w:szCs w:val="24"/>
        </w:rPr>
        <w:t xml:space="preserve">    </w:t>
      </w:r>
    </w:p>
    <w:p w:rsidR="00092DE6" w:rsidRPr="0075006B" w:rsidRDefault="00092DE6" w:rsidP="00092DE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proofErr w:type="spellStart"/>
      <w:r w:rsidR="0075006B" w:rsidRPr="0075006B">
        <w:rPr>
          <w:sz w:val="22"/>
          <w:szCs w:val="22"/>
          <w:lang w:val="en-US"/>
        </w:rPr>
        <w:t>MedWorks</w:t>
      </w:r>
      <w:proofErr w:type="spellEnd"/>
      <w:r w:rsidR="0075006B" w:rsidRPr="00B26234">
        <w:rPr>
          <w:sz w:val="22"/>
          <w:szCs w:val="22"/>
          <w:lang w:val="en-US"/>
        </w:rPr>
        <w:t xml:space="preserve"> </w:t>
      </w:r>
      <w:r w:rsidRPr="0075006B">
        <w:rPr>
          <w:sz w:val="22"/>
          <w:szCs w:val="22"/>
          <w:lang w:val="en-US"/>
        </w:rPr>
        <w:t xml:space="preserve">- </w:t>
      </w:r>
      <w:proofErr w:type="spellStart"/>
      <w:r w:rsidR="0075006B" w:rsidRPr="0075006B">
        <w:rPr>
          <w:sz w:val="22"/>
          <w:szCs w:val="22"/>
          <w:lang w:val="en-US"/>
        </w:rPr>
        <w:t>MedWork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2DE6" w:rsidRPr="00B26234" w:rsidTr="00D164E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2DE6" w:rsidRPr="00B26234" w:rsidTr="00D164E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2DE6" w:rsidRPr="00B26234" w:rsidTr="00D164E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фактора риска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92DE6" w:rsidRDefault="00092DE6" w:rsidP="002E4A6B">
      <w:pPr>
        <w:jc w:val="center"/>
        <w:rPr>
          <w:b/>
          <w:lang w:val="en-US" w:eastAsia="ar-SA"/>
        </w:rPr>
      </w:pPr>
    </w:p>
    <w:sectPr w:rsidR="00092DE6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BAD" w:rsidRDefault="00ED5BAD" w:rsidP="00ED197B">
      <w:pPr>
        <w:spacing w:after="0"/>
      </w:pPr>
      <w:r>
        <w:separator/>
      </w:r>
    </w:p>
  </w:endnote>
  <w:endnote w:type="continuationSeparator" w:id="0">
    <w:p w:rsidR="00ED5BAD" w:rsidRDefault="00ED5BAD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776" w:rsidRDefault="00511776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31392">
      <w:rPr>
        <w:noProof/>
      </w:rPr>
      <w:t>1</w:t>
    </w:r>
    <w:r>
      <w:rPr>
        <w:noProof/>
      </w:rPr>
      <w:fldChar w:fldCharType="end"/>
    </w:r>
  </w:p>
  <w:p w:rsidR="00511776" w:rsidRDefault="0051177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BAD" w:rsidRDefault="00ED5BAD" w:rsidP="00ED197B">
      <w:pPr>
        <w:spacing w:after="0"/>
      </w:pPr>
      <w:r>
        <w:separator/>
      </w:r>
    </w:p>
  </w:footnote>
  <w:footnote w:type="continuationSeparator" w:id="0">
    <w:p w:rsidR="00ED5BAD" w:rsidRDefault="00ED5BAD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776" w:rsidRDefault="00511776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10FE250D"/>
    <w:multiLevelType w:val="multilevel"/>
    <w:tmpl w:val="A2BEE936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17">
    <w:nsid w:val="140F32CF"/>
    <w:multiLevelType w:val="hybridMultilevel"/>
    <w:tmpl w:val="ED6274B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8">
    <w:nsid w:val="204A741C"/>
    <w:multiLevelType w:val="multilevel"/>
    <w:tmpl w:val="6BD086D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>
    <w:nsid w:val="21D240A3"/>
    <w:multiLevelType w:val="multilevel"/>
    <w:tmpl w:val="A2BEE936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0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375572C4"/>
    <w:multiLevelType w:val="hybridMultilevel"/>
    <w:tmpl w:val="552E5B46"/>
    <w:lvl w:ilvl="0" w:tplc="CACA2A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DC435D"/>
    <w:multiLevelType w:val="multilevel"/>
    <w:tmpl w:val="F2320EE0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080"/>
        </w:tabs>
        <w:ind w:left="1134" w:hanging="774"/>
      </w:pPr>
      <w:rPr>
        <w:rFonts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855"/>
        </w:tabs>
        <w:ind w:left="1639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4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1DC4B30"/>
    <w:multiLevelType w:val="multilevel"/>
    <w:tmpl w:val="A2BEE936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6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65263D17"/>
    <w:multiLevelType w:val="multilevel"/>
    <w:tmpl w:val="A2BEE936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8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6991350A"/>
    <w:multiLevelType w:val="multilevel"/>
    <w:tmpl w:val="A2BEE936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0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74407D45"/>
    <w:multiLevelType w:val="hybridMultilevel"/>
    <w:tmpl w:val="E04452A2"/>
    <w:lvl w:ilvl="0" w:tplc="7D0CD408">
      <w:start w:val="1"/>
      <w:numFmt w:val="decimalZero"/>
      <w:lvlText w:val="%1-"/>
      <w:lvlJc w:val="left"/>
      <w:pPr>
        <w:ind w:left="2697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3">
    <w:nsid w:val="76EB6BFF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5"/>
  </w:num>
  <w:num w:numId="3">
    <w:abstractNumId w:val="26"/>
  </w:num>
  <w:num w:numId="4">
    <w:abstractNumId w:val="24"/>
  </w:num>
  <w:num w:numId="5">
    <w:abstractNumId w:val="31"/>
  </w:num>
  <w:num w:numId="6">
    <w:abstractNumId w:val="21"/>
  </w:num>
  <w:num w:numId="7">
    <w:abstractNumId w:val="20"/>
  </w:num>
  <w:num w:numId="8">
    <w:abstractNumId w:val="28"/>
  </w:num>
  <w:num w:numId="9">
    <w:abstractNumId w:val="30"/>
  </w:num>
  <w:num w:numId="10">
    <w:abstractNumId w:val="19"/>
  </w:num>
  <w:num w:numId="11">
    <w:abstractNumId w:val="33"/>
  </w:num>
  <w:num w:numId="12">
    <w:abstractNumId w:val="32"/>
  </w:num>
  <w:num w:numId="13">
    <w:abstractNumId w:val="16"/>
  </w:num>
  <w:num w:numId="14">
    <w:abstractNumId w:val="25"/>
  </w:num>
  <w:num w:numId="15">
    <w:abstractNumId w:val="23"/>
  </w:num>
  <w:num w:numId="16">
    <w:abstractNumId w:val="27"/>
  </w:num>
  <w:num w:numId="17">
    <w:abstractNumId w:val="23"/>
  </w:num>
  <w:num w:numId="18">
    <w:abstractNumId w:val="22"/>
  </w:num>
  <w:num w:numId="19">
    <w:abstractNumId w:val="29"/>
  </w:num>
  <w:num w:numId="20">
    <w:abstractNumId w:val="23"/>
  </w:num>
  <w:num w:numId="21">
    <w:abstractNumId w:val="23"/>
  </w:num>
  <w:num w:numId="22">
    <w:abstractNumId w:val="23"/>
  </w:num>
  <w:num w:numId="23">
    <w:abstractNumId w:val="23"/>
  </w:num>
  <w:num w:numId="24">
    <w:abstractNumId w:val="23"/>
  </w:num>
  <w:num w:numId="25">
    <w:abstractNumId w:val="23"/>
  </w:num>
  <w:num w:numId="26">
    <w:abstractNumId w:val="23"/>
  </w:num>
  <w:num w:numId="27">
    <w:abstractNumId w:val="23"/>
  </w:num>
  <w:num w:numId="28">
    <w:abstractNumId w:val="23"/>
  </w:num>
  <w:num w:numId="29">
    <w:abstractNumId w:val="23"/>
  </w:num>
  <w:num w:numId="30">
    <w:abstractNumId w:val="23"/>
  </w:num>
  <w:num w:numId="31">
    <w:abstractNumId w:val="18"/>
  </w:num>
  <w:num w:numId="32">
    <w:abstractNumId w:val="23"/>
  </w:num>
  <w:num w:numId="33">
    <w:abstractNumId w:val="23"/>
  </w:num>
  <w:num w:numId="34">
    <w:abstractNumId w:val="23"/>
  </w:num>
  <w:num w:numId="35">
    <w:abstractNumId w:val="23"/>
  </w:num>
  <w:num w:numId="36">
    <w:abstractNumId w:val="23"/>
  </w:num>
  <w:num w:numId="37">
    <w:abstractNumId w:val="23"/>
  </w:num>
  <w:num w:numId="38">
    <w:abstractNumId w:val="23"/>
  </w:num>
  <w:num w:numId="39">
    <w:abstractNumId w:val="23"/>
  </w:num>
  <w:num w:numId="40">
    <w:abstractNumId w:val="23"/>
  </w:num>
  <w:num w:numId="41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5E2"/>
    <w:rsid w:val="0000146F"/>
    <w:rsid w:val="00002B0A"/>
    <w:rsid w:val="0000732E"/>
    <w:rsid w:val="00021D21"/>
    <w:rsid w:val="000225CC"/>
    <w:rsid w:val="0002395A"/>
    <w:rsid w:val="00026610"/>
    <w:rsid w:val="00030BB9"/>
    <w:rsid w:val="00034440"/>
    <w:rsid w:val="000368FA"/>
    <w:rsid w:val="0003789A"/>
    <w:rsid w:val="000438B5"/>
    <w:rsid w:val="00064C62"/>
    <w:rsid w:val="0006514B"/>
    <w:rsid w:val="000702E6"/>
    <w:rsid w:val="000821F4"/>
    <w:rsid w:val="00082DBA"/>
    <w:rsid w:val="0008303D"/>
    <w:rsid w:val="00087738"/>
    <w:rsid w:val="00092DE6"/>
    <w:rsid w:val="00094B35"/>
    <w:rsid w:val="0009517F"/>
    <w:rsid w:val="0009625C"/>
    <w:rsid w:val="000972B1"/>
    <w:rsid w:val="000A2200"/>
    <w:rsid w:val="000A420C"/>
    <w:rsid w:val="000A4D5C"/>
    <w:rsid w:val="000B2978"/>
    <w:rsid w:val="000C7E39"/>
    <w:rsid w:val="000D0C19"/>
    <w:rsid w:val="000D462E"/>
    <w:rsid w:val="000E0C7E"/>
    <w:rsid w:val="000E1B62"/>
    <w:rsid w:val="000E34DC"/>
    <w:rsid w:val="000E3744"/>
    <w:rsid w:val="000E6663"/>
    <w:rsid w:val="000E7275"/>
    <w:rsid w:val="000F3C1B"/>
    <w:rsid w:val="000F3F5F"/>
    <w:rsid w:val="000F49D6"/>
    <w:rsid w:val="00101A96"/>
    <w:rsid w:val="00102CDA"/>
    <w:rsid w:val="00114923"/>
    <w:rsid w:val="001201F7"/>
    <w:rsid w:val="001218A8"/>
    <w:rsid w:val="00130D0D"/>
    <w:rsid w:val="00132980"/>
    <w:rsid w:val="00136BEB"/>
    <w:rsid w:val="00143D9A"/>
    <w:rsid w:val="00145AB1"/>
    <w:rsid w:val="00152D9A"/>
    <w:rsid w:val="001539B2"/>
    <w:rsid w:val="001549D3"/>
    <w:rsid w:val="00156D3A"/>
    <w:rsid w:val="00170AB7"/>
    <w:rsid w:val="0017241D"/>
    <w:rsid w:val="00175C59"/>
    <w:rsid w:val="0017729E"/>
    <w:rsid w:val="0018000D"/>
    <w:rsid w:val="00180ED0"/>
    <w:rsid w:val="001822A6"/>
    <w:rsid w:val="00182D85"/>
    <w:rsid w:val="001847DA"/>
    <w:rsid w:val="001869E2"/>
    <w:rsid w:val="00190D32"/>
    <w:rsid w:val="00197153"/>
    <w:rsid w:val="001979F8"/>
    <w:rsid w:val="001A16C5"/>
    <w:rsid w:val="001A412C"/>
    <w:rsid w:val="001A4418"/>
    <w:rsid w:val="001A4F14"/>
    <w:rsid w:val="001A54ED"/>
    <w:rsid w:val="001B3C1A"/>
    <w:rsid w:val="001B63C7"/>
    <w:rsid w:val="001C15EF"/>
    <w:rsid w:val="001C31C1"/>
    <w:rsid w:val="001C3A83"/>
    <w:rsid w:val="001C55E2"/>
    <w:rsid w:val="001E1D01"/>
    <w:rsid w:val="001E6E0F"/>
    <w:rsid w:val="001E78CE"/>
    <w:rsid w:val="001F2E8C"/>
    <w:rsid w:val="00205116"/>
    <w:rsid w:val="0021393E"/>
    <w:rsid w:val="002176CB"/>
    <w:rsid w:val="00220772"/>
    <w:rsid w:val="00220E22"/>
    <w:rsid w:val="002210CB"/>
    <w:rsid w:val="00222303"/>
    <w:rsid w:val="00224239"/>
    <w:rsid w:val="00226061"/>
    <w:rsid w:val="00231256"/>
    <w:rsid w:val="00241547"/>
    <w:rsid w:val="002452DB"/>
    <w:rsid w:val="002503F6"/>
    <w:rsid w:val="00251632"/>
    <w:rsid w:val="002546DA"/>
    <w:rsid w:val="002556BE"/>
    <w:rsid w:val="00263CC2"/>
    <w:rsid w:val="0026436C"/>
    <w:rsid w:val="00273BC0"/>
    <w:rsid w:val="0027502D"/>
    <w:rsid w:val="00275D08"/>
    <w:rsid w:val="00276252"/>
    <w:rsid w:val="0028743B"/>
    <w:rsid w:val="0029193C"/>
    <w:rsid w:val="00293412"/>
    <w:rsid w:val="002A2984"/>
    <w:rsid w:val="002A4D84"/>
    <w:rsid w:val="002A4E2B"/>
    <w:rsid w:val="002A7B8B"/>
    <w:rsid w:val="002B4B2A"/>
    <w:rsid w:val="002B5029"/>
    <w:rsid w:val="002C55FE"/>
    <w:rsid w:val="002C6EC4"/>
    <w:rsid w:val="002D3946"/>
    <w:rsid w:val="002D3CD4"/>
    <w:rsid w:val="002D5771"/>
    <w:rsid w:val="002E3DDD"/>
    <w:rsid w:val="002E4A6B"/>
    <w:rsid w:val="002E6884"/>
    <w:rsid w:val="002F2189"/>
    <w:rsid w:val="002F6F9E"/>
    <w:rsid w:val="002F7B71"/>
    <w:rsid w:val="003057D3"/>
    <w:rsid w:val="00305D59"/>
    <w:rsid w:val="003072DA"/>
    <w:rsid w:val="0030769E"/>
    <w:rsid w:val="00310944"/>
    <w:rsid w:val="0031110C"/>
    <w:rsid w:val="00314F27"/>
    <w:rsid w:val="00315582"/>
    <w:rsid w:val="00321731"/>
    <w:rsid w:val="00323968"/>
    <w:rsid w:val="00334371"/>
    <w:rsid w:val="00334A91"/>
    <w:rsid w:val="0034230E"/>
    <w:rsid w:val="003439AD"/>
    <w:rsid w:val="003443A1"/>
    <w:rsid w:val="00345FB9"/>
    <w:rsid w:val="00350410"/>
    <w:rsid w:val="00355D21"/>
    <w:rsid w:val="00357340"/>
    <w:rsid w:val="0036187D"/>
    <w:rsid w:val="00361CAE"/>
    <w:rsid w:val="00367017"/>
    <w:rsid w:val="00371A7D"/>
    <w:rsid w:val="0037400D"/>
    <w:rsid w:val="003763B8"/>
    <w:rsid w:val="0038286B"/>
    <w:rsid w:val="003855B0"/>
    <w:rsid w:val="003858D4"/>
    <w:rsid w:val="00386E0D"/>
    <w:rsid w:val="00387720"/>
    <w:rsid w:val="003906FB"/>
    <w:rsid w:val="003934F8"/>
    <w:rsid w:val="00394E05"/>
    <w:rsid w:val="00395E16"/>
    <w:rsid w:val="003A560B"/>
    <w:rsid w:val="003A6938"/>
    <w:rsid w:val="003A6D5A"/>
    <w:rsid w:val="003A6EF3"/>
    <w:rsid w:val="003C056D"/>
    <w:rsid w:val="003C2364"/>
    <w:rsid w:val="003D0835"/>
    <w:rsid w:val="003D0D89"/>
    <w:rsid w:val="003D6013"/>
    <w:rsid w:val="003E6DC7"/>
    <w:rsid w:val="003E7BAD"/>
    <w:rsid w:val="003F13CC"/>
    <w:rsid w:val="003F2B4F"/>
    <w:rsid w:val="003F2F92"/>
    <w:rsid w:val="003F300D"/>
    <w:rsid w:val="004014B6"/>
    <w:rsid w:val="00407596"/>
    <w:rsid w:val="00412ABD"/>
    <w:rsid w:val="00412FC0"/>
    <w:rsid w:val="00413550"/>
    <w:rsid w:val="00414F36"/>
    <w:rsid w:val="00416F4D"/>
    <w:rsid w:val="004204CC"/>
    <w:rsid w:val="00421675"/>
    <w:rsid w:val="00421E04"/>
    <w:rsid w:val="00426705"/>
    <w:rsid w:val="004436D2"/>
    <w:rsid w:val="00457EC4"/>
    <w:rsid w:val="004638F7"/>
    <w:rsid w:val="00464D56"/>
    <w:rsid w:val="0047145D"/>
    <w:rsid w:val="00472607"/>
    <w:rsid w:val="0047555A"/>
    <w:rsid w:val="00480CC1"/>
    <w:rsid w:val="004822A5"/>
    <w:rsid w:val="00483AF4"/>
    <w:rsid w:val="004969E3"/>
    <w:rsid w:val="00497266"/>
    <w:rsid w:val="004A13EF"/>
    <w:rsid w:val="004A23A7"/>
    <w:rsid w:val="004A4E59"/>
    <w:rsid w:val="004B3032"/>
    <w:rsid w:val="004B580E"/>
    <w:rsid w:val="004B6BE5"/>
    <w:rsid w:val="004B7140"/>
    <w:rsid w:val="004C254E"/>
    <w:rsid w:val="004C4DCB"/>
    <w:rsid w:val="004C5BB9"/>
    <w:rsid w:val="004D258E"/>
    <w:rsid w:val="004D3208"/>
    <w:rsid w:val="004D3AEE"/>
    <w:rsid w:val="004D3DC3"/>
    <w:rsid w:val="004D56F6"/>
    <w:rsid w:val="004E1211"/>
    <w:rsid w:val="004E3BBA"/>
    <w:rsid w:val="004E5EBD"/>
    <w:rsid w:val="004E6D8F"/>
    <w:rsid w:val="004E7F11"/>
    <w:rsid w:val="004F4C1A"/>
    <w:rsid w:val="004F4E60"/>
    <w:rsid w:val="004F60B8"/>
    <w:rsid w:val="004F63C6"/>
    <w:rsid w:val="004F6890"/>
    <w:rsid w:val="005001CD"/>
    <w:rsid w:val="00500D4B"/>
    <w:rsid w:val="00504DA4"/>
    <w:rsid w:val="0050529E"/>
    <w:rsid w:val="00510C09"/>
    <w:rsid w:val="00511326"/>
    <w:rsid w:val="00511776"/>
    <w:rsid w:val="005128FB"/>
    <w:rsid w:val="00515937"/>
    <w:rsid w:val="00515C59"/>
    <w:rsid w:val="00516E4F"/>
    <w:rsid w:val="00517848"/>
    <w:rsid w:val="005234A1"/>
    <w:rsid w:val="005267AF"/>
    <w:rsid w:val="0053005C"/>
    <w:rsid w:val="005331A3"/>
    <w:rsid w:val="00533281"/>
    <w:rsid w:val="00541F59"/>
    <w:rsid w:val="0054255B"/>
    <w:rsid w:val="0054635B"/>
    <w:rsid w:val="00546FA2"/>
    <w:rsid w:val="00553D27"/>
    <w:rsid w:val="00560229"/>
    <w:rsid w:val="00560FE6"/>
    <w:rsid w:val="005638C5"/>
    <w:rsid w:val="00571A55"/>
    <w:rsid w:val="005742FE"/>
    <w:rsid w:val="005746B5"/>
    <w:rsid w:val="005803AE"/>
    <w:rsid w:val="00581048"/>
    <w:rsid w:val="00597BA7"/>
    <w:rsid w:val="005A416E"/>
    <w:rsid w:val="005B06A4"/>
    <w:rsid w:val="005B498A"/>
    <w:rsid w:val="005B616F"/>
    <w:rsid w:val="005C43AA"/>
    <w:rsid w:val="005D1AF7"/>
    <w:rsid w:val="005D46B3"/>
    <w:rsid w:val="005D5ECF"/>
    <w:rsid w:val="005D63FB"/>
    <w:rsid w:val="005E059D"/>
    <w:rsid w:val="00601E27"/>
    <w:rsid w:val="00604C31"/>
    <w:rsid w:val="00606B81"/>
    <w:rsid w:val="0060774C"/>
    <w:rsid w:val="006130C0"/>
    <w:rsid w:val="00614CA6"/>
    <w:rsid w:val="00614E7A"/>
    <w:rsid w:val="0061503A"/>
    <w:rsid w:val="00617562"/>
    <w:rsid w:val="00622AE8"/>
    <w:rsid w:val="00625AF4"/>
    <w:rsid w:val="0062768B"/>
    <w:rsid w:val="006423EE"/>
    <w:rsid w:val="006445A5"/>
    <w:rsid w:val="006449E2"/>
    <w:rsid w:val="00645202"/>
    <w:rsid w:val="00647000"/>
    <w:rsid w:val="006618C2"/>
    <w:rsid w:val="00670448"/>
    <w:rsid w:val="00670FB3"/>
    <w:rsid w:val="00673FAE"/>
    <w:rsid w:val="0067447E"/>
    <w:rsid w:val="00674917"/>
    <w:rsid w:val="00675710"/>
    <w:rsid w:val="00677EAF"/>
    <w:rsid w:val="0068250A"/>
    <w:rsid w:val="00682D6C"/>
    <w:rsid w:val="006861B7"/>
    <w:rsid w:val="00690ABA"/>
    <w:rsid w:val="006965B4"/>
    <w:rsid w:val="00697F2A"/>
    <w:rsid w:val="006A1006"/>
    <w:rsid w:val="006A3601"/>
    <w:rsid w:val="006A63E8"/>
    <w:rsid w:val="006B641D"/>
    <w:rsid w:val="006D63C6"/>
    <w:rsid w:val="006E662F"/>
    <w:rsid w:val="0070495A"/>
    <w:rsid w:val="00704A81"/>
    <w:rsid w:val="007053C1"/>
    <w:rsid w:val="0070614A"/>
    <w:rsid w:val="0070674F"/>
    <w:rsid w:val="007117EA"/>
    <w:rsid w:val="00712BD9"/>
    <w:rsid w:val="007174A3"/>
    <w:rsid w:val="00717997"/>
    <w:rsid w:val="00720325"/>
    <w:rsid w:val="00723A81"/>
    <w:rsid w:val="007243EE"/>
    <w:rsid w:val="00726FD4"/>
    <w:rsid w:val="00727EF0"/>
    <w:rsid w:val="00735B45"/>
    <w:rsid w:val="0074086B"/>
    <w:rsid w:val="00745B6B"/>
    <w:rsid w:val="0074640F"/>
    <w:rsid w:val="0075006B"/>
    <w:rsid w:val="007525DC"/>
    <w:rsid w:val="007541EA"/>
    <w:rsid w:val="00757D1C"/>
    <w:rsid w:val="007633B0"/>
    <w:rsid w:val="0076364C"/>
    <w:rsid w:val="00763E48"/>
    <w:rsid w:val="00764C79"/>
    <w:rsid w:val="00766146"/>
    <w:rsid w:val="00766F20"/>
    <w:rsid w:val="00772748"/>
    <w:rsid w:val="007A1149"/>
    <w:rsid w:val="007A28EE"/>
    <w:rsid w:val="007B3488"/>
    <w:rsid w:val="007B397C"/>
    <w:rsid w:val="007B7308"/>
    <w:rsid w:val="007C41D2"/>
    <w:rsid w:val="007C63EB"/>
    <w:rsid w:val="007C6E3F"/>
    <w:rsid w:val="007D0D85"/>
    <w:rsid w:val="007D14A2"/>
    <w:rsid w:val="007D3EBA"/>
    <w:rsid w:val="007D7CC2"/>
    <w:rsid w:val="007E3845"/>
    <w:rsid w:val="007E7DF1"/>
    <w:rsid w:val="007F2426"/>
    <w:rsid w:val="007F7CD8"/>
    <w:rsid w:val="008001EA"/>
    <w:rsid w:val="00801A33"/>
    <w:rsid w:val="0080603E"/>
    <w:rsid w:val="008217DC"/>
    <w:rsid w:val="0084519E"/>
    <w:rsid w:val="008458B1"/>
    <w:rsid w:val="00845907"/>
    <w:rsid w:val="008544F8"/>
    <w:rsid w:val="00855032"/>
    <w:rsid w:val="0086109A"/>
    <w:rsid w:val="008612E7"/>
    <w:rsid w:val="008629DF"/>
    <w:rsid w:val="0086367E"/>
    <w:rsid w:val="0086521A"/>
    <w:rsid w:val="00867A39"/>
    <w:rsid w:val="00871210"/>
    <w:rsid w:val="0087180F"/>
    <w:rsid w:val="00873D6C"/>
    <w:rsid w:val="008753B9"/>
    <w:rsid w:val="00882D03"/>
    <w:rsid w:val="008866B6"/>
    <w:rsid w:val="00893AAF"/>
    <w:rsid w:val="008A006C"/>
    <w:rsid w:val="008A4AD5"/>
    <w:rsid w:val="008A6894"/>
    <w:rsid w:val="008B035C"/>
    <w:rsid w:val="008B21D7"/>
    <w:rsid w:val="008B60B0"/>
    <w:rsid w:val="008B6C23"/>
    <w:rsid w:val="008B7521"/>
    <w:rsid w:val="008C68E9"/>
    <w:rsid w:val="008C77E6"/>
    <w:rsid w:val="008D0EB8"/>
    <w:rsid w:val="008D2C1A"/>
    <w:rsid w:val="008D3397"/>
    <w:rsid w:val="008D5E1D"/>
    <w:rsid w:val="008D61BF"/>
    <w:rsid w:val="008D6B7E"/>
    <w:rsid w:val="008E2C14"/>
    <w:rsid w:val="008E7AB5"/>
    <w:rsid w:val="008F0447"/>
    <w:rsid w:val="008F1917"/>
    <w:rsid w:val="008F3C6A"/>
    <w:rsid w:val="008F5040"/>
    <w:rsid w:val="009148F2"/>
    <w:rsid w:val="0092143D"/>
    <w:rsid w:val="00923164"/>
    <w:rsid w:val="00926BCC"/>
    <w:rsid w:val="00932882"/>
    <w:rsid w:val="00934D02"/>
    <w:rsid w:val="009362EB"/>
    <w:rsid w:val="00944D08"/>
    <w:rsid w:val="00945AF0"/>
    <w:rsid w:val="00953B19"/>
    <w:rsid w:val="009576F5"/>
    <w:rsid w:val="00962E5D"/>
    <w:rsid w:val="009664B2"/>
    <w:rsid w:val="00966F9F"/>
    <w:rsid w:val="00967ABC"/>
    <w:rsid w:val="00975946"/>
    <w:rsid w:val="00977574"/>
    <w:rsid w:val="00977DF8"/>
    <w:rsid w:val="009815B9"/>
    <w:rsid w:val="0098189A"/>
    <w:rsid w:val="00981BFC"/>
    <w:rsid w:val="00983B1B"/>
    <w:rsid w:val="00984546"/>
    <w:rsid w:val="00997554"/>
    <w:rsid w:val="009A3D6C"/>
    <w:rsid w:val="009A5A37"/>
    <w:rsid w:val="009B581F"/>
    <w:rsid w:val="009C0EBE"/>
    <w:rsid w:val="009C3CCF"/>
    <w:rsid w:val="009C6005"/>
    <w:rsid w:val="009D17C2"/>
    <w:rsid w:val="009D1883"/>
    <w:rsid w:val="009D4A34"/>
    <w:rsid w:val="009E0075"/>
    <w:rsid w:val="009E3A39"/>
    <w:rsid w:val="009E529F"/>
    <w:rsid w:val="009F0101"/>
    <w:rsid w:val="009F2FE5"/>
    <w:rsid w:val="009F5EAB"/>
    <w:rsid w:val="009F703B"/>
    <w:rsid w:val="00A003D2"/>
    <w:rsid w:val="00A01C0F"/>
    <w:rsid w:val="00A03A84"/>
    <w:rsid w:val="00A071BF"/>
    <w:rsid w:val="00A13741"/>
    <w:rsid w:val="00A13DD3"/>
    <w:rsid w:val="00A24BFC"/>
    <w:rsid w:val="00A2709F"/>
    <w:rsid w:val="00A30AD1"/>
    <w:rsid w:val="00A3324B"/>
    <w:rsid w:val="00A33A88"/>
    <w:rsid w:val="00A34601"/>
    <w:rsid w:val="00A45569"/>
    <w:rsid w:val="00A56640"/>
    <w:rsid w:val="00A63215"/>
    <w:rsid w:val="00A6784D"/>
    <w:rsid w:val="00A709E3"/>
    <w:rsid w:val="00A7358B"/>
    <w:rsid w:val="00A737D0"/>
    <w:rsid w:val="00A73FBA"/>
    <w:rsid w:val="00A744E3"/>
    <w:rsid w:val="00A83FA4"/>
    <w:rsid w:val="00A87184"/>
    <w:rsid w:val="00A876A3"/>
    <w:rsid w:val="00A95294"/>
    <w:rsid w:val="00AA0AAB"/>
    <w:rsid w:val="00AA19E8"/>
    <w:rsid w:val="00AA5ADB"/>
    <w:rsid w:val="00AB2193"/>
    <w:rsid w:val="00AC5D2F"/>
    <w:rsid w:val="00AC755C"/>
    <w:rsid w:val="00AD7489"/>
    <w:rsid w:val="00AE4B88"/>
    <w:rsid w:val="00AE5306"/>
    <w:rsid w:val="00AE5C9C"/>
    <w:rsid w:val="00AE6692"/>
    <w:rsid w:val="00AE6EFC"/>
    <w:rsid w:val="00AF1B54"/>
    <w:rsid w:val="00AF2D82"/>
    <w:rsid w:val="00AF3758"/>
    <w:rsid w:val="00B058ED"/>
    <w:rsid w:val="00B06268"/>
    <w:rsid w:val="00B0687C"/>
    <w:rsid w:val="00B07CDD"/>
    <w:rsid w:val="00B113C3"/>
    <w:rsid w:val="00B113F1"/>
    <w:rsid w:val="00B17D0C"/>
    <w:rsid w:val="00B20C17"/>
    <w:rsid w:val="00B22EB6"/>
    <w:rsid w:val="00B232F1"/>
    <w:rsid w:val="00B24CFF"/>
    <w:rsid w:val="00B251E7"/>
    <w:rsid w:val="00B26234"/>
    <w:rsid w:val="00B264D5"/>
    <w:rsid w:val="00B318FF"/>
    <w:rsid w:val="00B3378D"/>
    <w:rsid w:val="00B3434E"/>
    <w:rsid w:val="00B349A7"/>
    <w:rsid w:val="00B34C80"/>
    <w:rsid w:val="00B35237"/>
    <w:rsid w:val="00B354BD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45AB"/>
    <w:rsid w:val="00B54EB9"/>
    <w:rsid w:val="00B55018"/>
    <w:rsid w:val="00B56030"/>
    <w:rsid w:val="00B5780A"/>
    <w:rsid w:val="00B655B0"/>
    <w:rsid w:val="00B65AD9"/>
    <w:rsid w:val="00B720AC"/>
    <w:rsid w:val="00B758EE"/>
    <w:rsid w:val="00B872AB"/>
    <w:rsid w:val="00B87DE5"/>
    <w:rsid w:val="00B9096D"/>
    <w:rsid w:val="00B90A1F"/>
    <w:rsid w:val="00B933A1"/>
    <w:rsid w:val="00B951BB"/>
    <w:rsid w:val="00B963BF"/>
    <w:rsid w:val="00B969B2"/>
    <w:rsid w:val="00BA129C"/>
    <w:rsid w:val="00BA4891"/>
    <w:rsid w:val="00BC07B0"/>
    <w:rsid w:val="00BC12BC"/>
    <w:rsid w:val="00BC3E60"/>
    <w:rsid w:val="00BC6765"/>
    <w:rsid w:val="00BD1054"/>
    <w:rsid w:val="00BD1CDC"/>
    <w:rsid w:val="00BD702D"/>
    <w:rsid w:val="00BF31AE"/>
    <w:rsid w:val="00BF3DB4"/>
    <w:rsid w:val="00BF77DC"/>
    <w:rsid w:val="00C00753"/>
    <w:rsid w:val="00C076F0"/>
    <w:rsid w:val="00C124A8"/>
    <w:rsid w:val="00C12F62"/>
    <w:rsid w:val="00C13283"/>
    <w:rsid w:val="00C21053"/>
    <w:rsid w:val="00C25035"/>
    <w:rsid w:val="00C25804"/>
    <w:rsid w:val="00C31392"/>
    <w:rsid w:val="00C32599"/>
    <w:rsid w:val="00C3335F"/>
    <w:rsid w:val="00C34FA7"/>
    <w:rsid w:val="00C36B45"/>
    <w:rsid w:val="00C404E2"/>
    <w:rsid w:val="00C4149D"/>
    <w:rsid w:val="00C441DB"/>
    <w:rsid w:val="00C446A7"/>
    <w:rsid w:val="00C453F9"/>
    <w:rsid w:val="00C52ED3"/>
    <w:rsid w:val="00C537F5"/>
    <w:rsid w:val="00C5503A"/>
    <w:rsid w:val="00C5537C"/>
    <w:rsid w:val="00C55FDB"/>
    <w:rsid w:val="00C579B4"/>
    <w:rsid w:val="00C57BB9"/>
    <w:rsid w:val="00C6322A"/>
    <w:rsid w:val="00C63D01"/>
    <w:rsid w:val="00C67975"/>
    <w:rsid w:val="00C740C8"/>
    <w:rsid w:val="00C7472D"/>
    <w:rsid w:val="00C7578E"/>
    <w:rsid w:val="00C838F3"/>
    <w:rsid w:val="00C84BA8"/>
    <w:rsid w:val="00C908EE"/>
    <w:rsid w:val="00C91465"/>
    <w:rsid w:val="00C921EC"/>
    <w:rsid w:val="00C93786"/>
    <w:rsid w:val="00C93D37"/>
    <w:rsid w:val="00C95CED"/>
    <w:rsid w:val="00CB04CA"/>
    <w:rsid w:val="00CB5B03"/>
    <w:rsid w:val="00CC12FA"/>
    <w:rsid w:val="00CC2E06"/>
    <w:rsid w:val="00CC469B"/>
    <w:rsid w:val="00CC4724"/>
    <w:rsid w:val="00CC6652"/>
    <w:rsid w:val="00CD08F8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4169"/>
    <w:rsid w:val="00CE48EC"/>
    <w:rsid w:val="00CE6C09"/>
    <w:rsid w:val="00CE726D"/>
    <w:rsid w:val="00CF3021"/>
    <w:rsid w:val="00CF304A"/>
    <w:rsid w:val="00CF7034"/>
    <w:rsid w:val="00D119AA"/>
    <w:rsid w:val="00D164EE"/>
    <w:rsid w:val="00D20FEF"/>
    <w:rsid w:val="00D227A2"/>
    <w:rsid w:val="00D27061"/>
    <w:rsid w:val="00D32F36"/>
    <w:rsid w:val="00D333A1"/>
    <w:rsid w:val="00D34982"/>
    <w:rsid w:val="00D35B0E"/>
    <w:rsid w:val="00D37F96"/>
    <w:rsid w:val="00D45AF8"/>
    <w:rsid w:val="00D501EE"/>
    <w:rsid w:val="00D519AC"/>
    <w:rsid w:val="00D51CFF"/>
    <w:rsid w:val="00D569C2"/>
    <w:rsid w:val="00D60BDA"/>
    <w:rsid w:val="00D625D7"/>
    <w:rsid w:val="00D666EC"/>
    <w:rsid w:val="00D72A4C"/>
    <w:rsid w:val="00DA2377"/>
    <w:rsid w:val="00DB094C"/>
    <w:rsid w:val="00DB13BA"/>
    <w:rsid w:val="00DB1D3C"/>
    <w:rsid w:val="00DB3F77"/>
    <w:rsid w:val="00DB6E8C"/>
    <w:rsid w:val="00DC05E6"/>
    <w:rsid w:val="00DC268C"/>
    <w:rsid w:val="00DC63C3"/>
    <w:rsid w:val="00DC683A"/>
    <w:rsid w:val="00DD4BFF"/>
    <w:rsid w:val="00DE1283"/>
    <w:rsid w:val="00DE41F7"/>
    <w:rsid w:val="00DE4B4F"/>
    <w:rsid w:val="00DE50B0"/>
    <w:rsid w:val="00DE685E"/>
    <w:rsid w:val="00DE72B3"/>
    <w:rsid w:val="00DF01C3"/>
    <w:rsid w:val="00DF0525"/>
    <w:rsid w:val="00DF0692"/>
    <w:rsid w:val="00DF27AA"/>
    <w:rsid w:val="00DF5638"/>
    <w:rsid w:val="00E01884"/>
    <w:rsid w:val="00E01949"/>
    <w:rsid w:val="00E01D14"/>
    <w:rsid w:val="00E03903"/>
    <w:rsid w:val="00E04588"/>
    <w:rsid w:val="00E06322"/>
    <w:rsid w:val="00E10870"/>
    <w:rsid w:val="00E13D29"/>
    <w:rsid w:val="00E15E3E"/>
    <w:rsid w:val="00E2145D"/>
    <w:rsid w:val="00E23548"/>
    <w:rsid w:val="00E23F84"/>
    <w:rsid w:val="00E2459F"/>
    <w:rsid w:val="00E2564A"/>
    <w:rsid w:val="00E326D1"/>
    <w:rsid w:val="00E32D11"/>
    <w:rsid w:val="00E37CC0"/>
    <w:rsid w:val="00E45905"/>
    <w:rsid w:val="00E463DB"/>
    <w:rsid w:val="00E51538"/>
    <w:rsid w:val="00E53711"/>
    <w:rsid w:val="00E563A3"/>
    <w:rsid w:val="00E5741F"/>
    <w:rsid w:val="00E65E0E"/>
    <w:rsid w:val="00E66376"/>
    <w:rsid w:val="00E71A5E"/>
    <w:rsid w:val="00E77283"/>
    <w:rsid w:val="00E90404"/>
    <w:rsid w:val="00E97FA1"/>
    <w:rsid w:val="00E97FF7"/>
    <w:rsid w:val="00EA39A8"/>
    <w:rsid w:val="00EA710B"/>
    <w:rsid w:val="00EB12D6"/>
    <w:rsid w:val="00EB281D"/>
    <w:rsid w:val="00EC0AF2"/>
    <w:rsid w:val="00EC304A"/>
    <w:rsid w:val="00ED197B"/>
    <w:rsid w:val="00ED5072"/>
    <w:rsid w:val="00ED5BAD"/>
    <w:rsid w:val="00EE171E"/>
    <w:rsid w:val="00EE4CB0"/>
    <w:rsid w:val="00EF2979"/>
    <w:rsid w:val="00EF2E96"/>
    <w:rsid w:val="00F154D9"/>
    <w:rsid w:val="00F2276E"/>
    <w:rsid w:val="00F43352"/>
    <w:rsid w:val="00F43748"/>
    <w:rsid w:val="00F454D6"/>
    <w:rsid w:val="00F505C6"/>
    <w:rsid w:val="00F506E5"/>
    <w:rsid w:val="00F5231C"/>
    <w:rsid w:val="00F54B6A"/>
    <w:rsid w:val="00F5584F"/>
    <w:rsid w:val="00F60570"/>
    <w:rsid w:val="00F60CEF"/>
    <w:rsid w:val="00F62C24"/>
    <w:rsid w:val="00F632C3"/>
    <w:rsid w:val="00F632DA"/>
    <w:rsid w:val="00F63DC1"/>
    <w:rsid w:val="00F7339E"/>
    <w:rsid w:val="00F73A7A"/>
    <w:rsid w:val="00F75DA9"/>
    <w:rsid w:val="00F8017F"/>
    <w:rsid w:val="00F8168A"/>
    <w:rsid w:val="00F82B18"/>
    <w:rsid w:val="00F857D7"/>
    <w:rsid w:val="00F87446"/>
    <w:rsid w:val="00F9011F"/>
    <w:rsid w:val="00F904FA"/>
    <w:rsid w:val="00F920F5"/>
    <w:rsid w:val="00F92E57"/>
    <w:rsid w:val="00F93660"/>
    <w:rsid w:val="00F9384F"/>
    <w:rsid w:val="00F940AB"/>
    <w:rsid w:val="00F9625F"/>
    <w:rsid w:val="00FA0D85"/>
    <w:rsid w:val="00FA0F39"/>
    <w:rsid w:val="00FA1DFD"/>
    <w:rsid w:val="00FB002D"/>
    <w:rsid w:val="00FB02A9"/>
    <w:rsid w:val="00FB6494"/>
    <w:rsid w:val="00FC0D46"/>
    <w:rsid w:val="00FC2AD1"/>
    <w:rsid w:val="00FC628B"/>
    <w:rsid w:val="00FD352E"/>
    <w:rsid w:val="00FD3EFE"/>
    <w:rsid w:val="00FD5C42"/>
    <w:rsid w:val="00FD61FC"/>
    <w:rsid w:val="00FD79A2"/>
    <w:rsid w:val="00FE2ED7"/>
    <w:rsid w:val="00FE377E"/>
    <w:rsid w:val="00FE4C56"/>
    <w:rsid w:val="00FE5E1A"/>
    <w:rsid w:val="00FF0E74"/>
    <w:rsid w:val="00FF4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E2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numPr>
        <w:numId w:val="1"/>
      </w:numPr>
      <w:suppressAutoHyphens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numPr>
        <w:ilvl w:val="1"/>
        <w:numId w:val="1"/>
      </w:numPr>
      <w:suppressAutoHyphens/>
      <w:spacing w:before="20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numPr>
        <w:ilvl w:val="2"/>
        <w:numId w:val="1"/>
      </w:numPr>
      <w:suppressAutoHyphens/>
      <w:spacing w:before="20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1C55E2"/>
    <w:pPr>
      <w:tabs>
        <w:tab w:val="left" w:pos="1415"/>
        <w:tab w:val="right" w:leader="dot" w:pos="9900"/>
      </w:tabs>
      <w:suppressAutoHyphens/>
      <w:ind w:left="1440" w:right="561" w:hanging="675"/>
    </w:pPr>
    <w:rPr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1C55E2"/>
    <w:pPr>
      <w:suppressAutoHyphens/>
      <w:ind w:left="400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E7E11-AC87-4662-981F-FDA0072BB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4061</TotalTime>
  <Pages>1</Pages>
  <Words>4170</Words>
  <Characters>23773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27888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osokina</dc:creator>
  <cp:lastModifiedBy>andjan</cp:lastModifiedBy>
  <cp:revision>150</cp:revision>
  <cp:lastPrinted>2014-05-16T11:39:00Z</cp:lastPrinted>
  <dcterms:created xsi:type="dcterms:W3CDTF">2012-01-17T14:56:00Z</dcterms:created>
  <dcterms:modified xsi:type="dcterms:W3CDTF">2014-05-16T11:52:00Z</dcterms:modified>
</cp:coreProperties>
</file>